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4FB" w:rsidRPr="00BA08B8" w:rsidRDefault="00BB44FB" w:rsidP="00BB44FB">
      <w:pPr>
        <w:spacing w:line="360" w:lineRule="atLeast"/>
        <w:ind w:firstLineChars="550" w:firstLine="1540"/>
        <w:rPr>
          <w:rFonts w:eastAsia="方正隶书简体" w:hint="eastAsia"/>
          <w:sz w:val="36"/>
          <w:szCs w:val="36"/>
        </w:rPr>
      </w:pPr>
      <w:r>
        <w:rPr>
          <w:rFonts w:ascii="宋体" w:hAnsi="宋体" w:hint="eastAsia"/>
          <w:noProof/>
          <w:sz w:val="28"/>
          <w:szCs w:val="28"/>
        </w:rPr>
        <w:pict>
          <v:line id="_x0000_s2057" style="position:absolute;left:0;text-align:left;z-index:251662336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55" style="position:absolute;left:0;text-align:left;z-index:251660288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56" style="position:absolute;left:0;text-align:left;flip:x;z-index:251661312" from="155pt,28.4pt" to="164.9pt,41.3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81" style="position:absolute;left:0;text-align:left;z-index:251668480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79" style="position:absolute;left:0;text-align:left;z-index:251666432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80" style="position:absolute;left:0;text-align:left;flip:x;z-index:251667456" from="155pt,28.4pt" to="164.9pt,41.3pt"/>
        </w:pict>
      </w:r>
      <w:r>
        <w:rPr>
          <w:rFonts w:eastAsia="方正隶书简体" w:hint="eastAsia"/>
          <w:b/>
          <w:sz w:val="36"/>
          <w:szCs w:val="36"/>
        </w:rPr>
        <w:t>第</w:t>
      </w:r>
      <w:r>
        <w:rPr>
          <w:rFonts w:eastAsia="方正隶书简体" w:hint="eastAsia"/>
          <w:b/>
          <w:sz w:val="36"/>
          <w:szCs w:val="36"/>
        </w:rPr>
        <w:t>1</w:t>
      </w:r>
      <w:r>
        <w:rPr>
          <w:rFonts w:eastAsia="方正隶书简体" w:hint="eastAsia"/>
          <w:b/>
          <w:sz w:val="36"/>
          <w:szCs w:val="36"/>
        </w:rPr>
        <w:t>课时</w:t>
      </w:r>
      <w:r w:rsidRPr="00E82DF5">
        <w:rPr>
          <w:rFonts w:eastAsia="方正隶书简体"/>
          <w:b/>
          <w:sz w:val="36"/>
          <w:szCs w:val="36"/>
        </w:rPr>
        <w:t xml:space="preserve"> </w:t>
      </w:r>
      <w:r>
        <w:rPr>
          <w:rFonts w:eastAsia="方正隶书简体"/>
          <w:sz w:val="36"/>
          <w:szCs w:val="36"/>
        </w:rPr>
        <w:t xml:space="preserve"> </w:t>
      </w:r>
      <w:r w:rsidRPr="00BA08B8"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b/>
          <w:position w:val="-30"/>
          <w:sz w:val="36"/>
          <w:szCs w:val="36"/>
        </w:rPr>
        <w:t>Unit  1</w:t>
      </w:r>
      <w:r w:rsidRPr="00CE5B14">
        <w:rPr>
          <w:rFonts w:eastAsia="方正隶书简体"/>
          <w:b/>
          <w:position w:val="-30"/>
          <w:sz w:val="36"/>
          <w:szCs w:val="36"/>
        </w:rPr>
        <w:t xml:space="preserve"> </w:t>
      </w:r>
    </w:p>
    <w:p w:rsidR="00BB44FB" w:rsidRPr="00A8323E" w:rsidRDefault="00BB44FB" w:rsidP="00BB44FB">
      <w:pPr>
        <w:tabs>
          <w:tab w:val="left" w:pos="1470"/>
          <w:tab w:val="center" w:pos="3572"/>
        </w:tabs>
        <w:spacing w:line="0" w:lineRule="atLeast"/>
        <w:rPr>
          <w:rFonts w:eastAsia="方正隶书简体"/>
          <w:spacing w:val="40"/>
          <w:w w:val="95"/>
          <w:sz w:val="30"/>
          <w:szCs w:val="30"/>
        </w:rPr>
      </w:pPr>
    </w:p>
    <w:p w:rsidR="00BB44FB" w:rsidRPr="002922D7" w:rsidRDefault="00BB44FB" w:rsidP="00BB44FB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058" style="position:absolute;left:0;text-align:left;margin-left:.9pt;margin-top:2.9pt;width:170.7pt;height:15pt;z-index:-251653120" coordorigin="698,3713" coordsize="3414,300">
            <v:group id="_x0000_s2059" style="position:absolute;left:698;top:3713;width:3414;height:300" coordorigin="698,2006" coordsize="3414,300">
              <v:oval id="_x0000_s2060" style="position:absolute;left:1400;top:2006;width:300;height:300" fillcolor="black" stroked="f"/>
              <v:line id="_x0000_s2061" style="position:absolute" from="698,2300" to="3942,2300">
                <v:stroke dashstyle="1 1" endcap="round"/>
              </v:line>
              <v:shape id="_x0000_s2062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063" style="position:absolute;left:3916;top:3791;width:196;height:196">
              <v:stroke dashstyle="1 1" endcap="round"/>
            </v:oval>
            <v:rect id="_x0000_s2064" style="position:absolute;left:3948;top:3929;width:64;height:57" stroked="f"/>
          </v:group>
        </w:pic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课时</w:t>
      </w:r>
      <w:r w:rsidRPr="00CE5B14">
        <w:rPr>
          <w:rFonts w:ascii="方正隶书简体" w:eastAsia="方正隶书简体" w:hint="eastAsia"/>
          <w:color w:val="FFFFFF"/>
          <w:spacing w:val="40"/>
          <w:w w:val="95"/>
          <w:sz w:val="30"/>
          <w:szCs w:val="30"/>
        </w:rPr>
        <w:t>预</w: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览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BB44FB" w:rsidRDefault="00BB44FB" w:rsidP="00BB44FB">
      <w:pPr>
        <w:spacing w:line="240" w:lineRule="atLeast"/>
        <w:ind w:firstLineChars="100" w:firstLine="200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I.</w:t>
      </w:r>
      <w:r w:rsidRPr="00807A08">
        <w:rPr>
          <w:rFonts w:ascii="黑体" w:eastAsia="黑体" w:hint="eastAsia"/>
          <w:sz w:val="20"/>
          <w:szCs w:val="20"/>
        </w:rPr>
        <w:t>重点词汇：</w:t>
      </w:r>
      <w:r w:rsidRPr="00A8323E">
        <w:rPr>
          <w:rFonts w:eastAsia="黑体"/>
          <w:sz w:val="20"/>
          <w:szCs w:val="20"/>
        </w:rPr>
        <w:t>in</w:t>
      </w:r>
      <w:r>
        <w:rPr>
          <w:rFonts w:hint="eastAsia"/>
          <w:sz w:val="20"/>
          <w:szCs w:val="20"/>
        </w:rPr>
        <w:t>vitation cinema would film stadium match star team evening Friday Monday Saturday Sunday Thursday Tuesday Wednesday with great idea let let</w:t>
      </w:r>
      <w:r>
        <w:rPr>
          <w:rFonts w:ascii="宋体" w:hAnsi="宋体" w:hint="eastAsia"/>
          <w:sz w:val="20"/>
          <w:szCs w:val="20"/>
        </w:rPr>
        <w:t>'</w:t>
      </w:r>
      <w:r>
        <w:rPr>
          <w:rFonts w:hint="eastAsia"/>
          <w:sz w:val="20"/>
          <w:szCs w:val="20"/>
        </w:rPr>
        <w:t>s=let us</w:t>
      </w:r>
    </w:p>
    <w:p w:rsidR="00BB44FB" w:rsidRPr="00A8323E" w:rsidRDefault="00BB44FB" w:rsidP="00BB44FB">
      <w:pPr>
        <w:spacing w:line="24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when invite on ask</w:t>
      </w:r>
    </w:p>
    <w:p w:rsidR="00BB44FB" w:rsidRDefault="00BB44FB" w:rsidP="00BB44FB">
      <w:pPr>
        <w:spacing w:line="240" w:lineRule="atLeast"/>
        <w:ind w:firstLineChars="49" w:firstLine="98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807A08">
        <w:rPr>
          <w:rFonts w:ascii="黑体" w:eastAsia="黑体" w:hint="eastAsia"/>
          <w:sz w:val="20"/>
          <w:szCs w:val="20"/>
        </w:rPr>
        <w:t>重点句式：</w:t>
      </w:r>
      <w:r w:rsidRPr="00A8323E">
        <w:rPr>
          <w:rFonts w:eastAsia="黑体"/>
          <w:sz w:val="20"/>
          <w:szCs w:val="20"/>
        </w:rPr>
        <w:t>--</w:t>
      </w:r>
      <w:r w:rsidRPr="00A8323E">
        <w:rPr>
          <w:sz w:val="20"/>
          <w:szCs w:val="20"/>
        </w:rPr>
        <w:t xml:space="preserve">Would you like to go to the cinema? </w:t>
      </w:r>
      <w:r>
        <w:rPr>
          <w:sz w:val="20"/>
          <w:szCs w:val="20"/>
        </w:rPr>
        <w:t>--</w:t>
      </w:r>
      <w:r>
        <w:rPr>
          <w:rFonts w:hint="eastAsia"/>
          <w:sz w:val="20"/>
          <w:szCs w:val="20"/>
        </w:rPr>
        <w:t>That</w:t>
      </w:r>
      <w:r>
        <w:rPr>
          <w:rFonts w:ascii="宋体" w:hAnsi="宋体" w:hint="eastAsia"/>
          <w:sz w:val="20"/>
          <w:szCs w:val="20"/>
        </w:rPr>
        <w:t>'</w:t>
      </w:r>
      <w:r>
        <w:rPr>
          <w:rFonts w:hint="eastAsia"/>
          <w:sz w:val="20"/>
          <w:szCs w:val="20"/>
        </w:rPr>
        <w:t>s a good idea.</w:t>
      </w:r>
    </w:p>
    <w:p w:rsidR="00BB44FB" w:rsidRDefault="00BB44FB" w:rsidP="00BB44FB">
      <w:pPr>
        <w:spacing w:line="240" w:lineRule="atLeast"/>
        <w:ind w:firstLineChars="49" w:firstLine="98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--When is it? --It</w:t>
      </w:r>
      <w:r>
        <w:rPr>
          <w:rFonts w:ascii="宋体" w:hAnsi="宋体" w:hint="eastAsia"/>
          <w:sz w:val="20"/>
          <w:szCs w:val="20"/>
        </w:rPr>
        <w:t>'</w:t>
      </w:r>
      <w:r>
        <w:rPr>
          <w:rFonts w:hint="eastAsia"/>
          <w:sz w:val="20"/>
          <w:szCs w:val="20"/>
        </w:rPr>
        <w:t>s in the afternoon and in the evening.</w:t>
      </w:r>
    </w:p>
    <w:p w:rsidR="00BB44FB" w:rsidRPr="00A8323E" w:rsidRDefault="00BB44FB" w:rsidP="00BB44FB">
      <w:pPr>
        <w:spacing w:line="240" w:lineRule="atLeast"/>
        <w:ind w:firstLineChars="49" w:firstLine="98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Daming invites Tony to the cinema. The film is on in the morning.</w:t>
      </w:r>
    </w:p>
    <w:p w:rsidR="00BB44FB" w:rsidRPr="002922D7" w:rsidRDefault="00BB44FB" w:rsidP="00BB44FB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065" style="position:absolute;left:0;text-align:left;margin-left:.9pt;margin-top:2.9pt;width:170.7pt;height:15pt;z-index:-251652096" coordorigin="698,3713" coordsize="3414,300">
            <v:group id="_x0000_s2066" style="position:absolute;left:698;top:3713;width:3414;height:300" coordorigin="698,2006" coordsize="3414,300">
              <v:oval id="_x0000_s2067" style="position:absolute;left:1400;top:2006;width:300;height:300" fillcolor="black" stroked="f"/>
              <v:line id="_x0000_s2068" style="position:absolute" from="698,2300" to="3942,2300">
                <v:stroke dashstyle="1 1" endcap="round"/>
              </v:line>
              <v:shape id="_x0000_s2069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070" style="position:absolute;left:3916;top:3791;width:196;height:196">
              <v:stroke dashstyle="1 1" endcap="round"/>
            </v:oval>
            <v:rect id="_x0000_s2071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厚积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薄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发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BB44FB" w:rsidRPr="00D401DC" w:rsidRDefault="00BB44FB" w:rsidP="00BB44FB">
      <w:pPr>
        <w:rPr>
          <w:rFonts w:ascii="黑体" w:eastAsia="黑体" w:hint="eastAsia"/>
          <w:sz w:val="20"/>
          <w:szCs w:val="20"/>
        </w:rPr>
      </w:pPr>
      <w:smartTag w:uri="urn:schemas-microsoft-com:office:smarttags" w:element="place">
        <w:r w:rsidRPr="00452368">
          <w:rPr>
            <w:rFonts w:hint="eastAsia"/>
            <w:sz w:val="20"/>
            <w:szCs w:val="20"/>
          </w:rPr>
          <w:t>I.</w:t>
        </w:r>
      </w:smartTag>
      <w:r w:rsidRPr="00452368">
        <w:rPr>
          <w:rFonts w:hint="eastAsia"/>
          <w:sz w:val="20"/>
          <w:szCs w:val="20"/>
        </w:rPr>
        <w:t xml:space="preserve"> </w:t>
      </w:r>
      <w:r w:rsidRPr="00D401DC">
        <w:rPr>
          <w:rFonts w:ascii="黑体" w:eastAsia="黑体" w:hint="eastAsia"/>
          <w:sz w:val="20"/>
          <w:szCs w:val="20"/>
        </w:rPr>
        <w:t>根据句子意思填入适当的单词。</w:t>
      </w:r>
    </w:p>
    <w:p w:rsidR="00BB44FB" w:rsidRPr="00452368" w:rsidRDefault="00BB44FB" w:rsidP="00BB44FB">
      <w:pPr>
        <w:rPr>
          <w:sz w:val="20"/>
          <w:szCs w:val="20"/>
        </w:rPr>
      </w:pPr>
      <w:r w:rsidRPr="00452368">
        <w:rPr>
          <w:sz w:val="20"/>
          <w:szCs w:val="20"/>
        </w:rPr>
        <w:t>1. ___________ is the first day in a week.</w:t>
      </w:r>
    </w:p>
    <w:p w:rsidR="00BB44FB" w:rsidRPr="00452368" w:rsidRDefault="00BB44FB" w:rsidP="00BB44FB">
      <w:pPr>
        <w:rPr>
          <w:sz w:val="20"/>
          <w:szCs w:val="20"/>
        </w:rPr>
      </w:pPr>
      <w:r w:rsidRPr="00452368">
        <w:rPr>
          <w:sz w:val="20"/>
          <w:szCs w:val="20"/>
        </w:rPr>
        <w:t>2. ___________ is the second day in a week.</w:t>
      </w:r>
    </w:p>
    <w:p w:rsidR="00BB44FB" w:rsidRPr="00452368" w:rsidRDefault="00BB44FB" w:rsidP="00BB44FB">
      <w:pPr>
        <w:rPr>
          <w:sz w:val="20"/>
          <w:szCs w:val="20"/>
        </w:rPr>
      </w:pPr>
      <w:r w:rsidRPr="00452368">
        <w:rPr>
          <w:sz w:val="20"/>
          <w:szCs w:val="20"/>
        </w:rPr>
        <w:t>3. ___________ is the third day in a week.</w:t>
      </w:r>
    </w:p>
    <w:p w:rsidR="00BB44FB" w:rsidRPr="00452368" w:rsidRDefault="00BB44FB" w:rsidP="00BB44FB">
      <w:pPr>
        <w:rPr>
          <w:sz w:val="20"/>
          <w:szCs w:val="20"/>
        </w:rPr>
      </w:pPr>
      <w:r w:rsidRPr="00452368">
        <w:rPr>
          <w:sz w:val="20"/>
          <w:szCs w:val="20"/>
        </w:rPr>
        <w:t>4. ___________ is the fourth day in a week.</w:t>
      </w:r>
    </w:p>
    <w:p w:rsidR="00BB44FB" w:rsidRPr="00452368" w:rsidRDefault="00BB44FB" w:rsidP="00BB44FB">
      <w:pPr>
        <w:rPr>
          <w:sz w:val="20"/>
          <w:szCs w:val="20"/>
        </w:rPr>
      </w:pPr>
      <w:r w:rsidRPr="00452368">
        <w:rPr>
          <w:sz w:val="20"/>
          <w:szCs w:val="20"/>
        </w:rPr>
        <w:t xml:space="preserve">5. ___________ is the fifth day in a week. </w:t>
      </w:r>
    </w:p>
    <w:p w:rsidR="00BB44FB" w:rsidRPr="00452368" w:rsidRDefault="00BB44FB" w:rsidP="00BB44FB">
      <w:pPr>
        <w:rPr>
          <w:sz w:val="20"/>
          <w:szCs w:val="20"/>
        </w:rPr>
      </w:pPr>
      <w:r w:rsidRPr="00452368">
        <w:rPr>
          <w:sz w:val="20"/>
          <w:szCs w:val="20"/>
        </w:rPr>
        <w:t>6. ___________ is the sixth day in a week.</w:t>
      </w:r>
    </w:p>
    <w:p w:rsidR="00BB44FB" w:rsidRPr="00452368" w:rsidRDefault="00BB44FB" w:rsidP="00BB44FB">
      <w:pPr>
        <w:rPr>
          <w:sz w:val="20"/>
          <w:szCs w:val="20"/>
        </w:rPr>
      </w:pPr>
      <w:r w:rsidRPr="00452368">
        <w:rPr>
          <w:sz w:val="20"/>
          <w:szCs w:val="20"/>
        </w:rPr>
        <w:t>7. ___________ is the last day in a week.</w:t>
      </w:r>
    </w:p>
    <w:p w:rsidR="00BB44FB" w:rsidRPr="00D401DC" w:rsidRDefault="00BB44FB" w:rsidP="00BB44FB">
      <w:pPr>
        <w:rPr>
          <w:rFonts w:ascii="黑体" w:eastAsia="黑体"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>
        <w:rPr>
          <w:rFonts w:hint="eastAsia"/>
          <w:sz w:val="20"/>
          <w:szCs w:val="20"/>
        </w:rPr>
        <w:t xml:space="preserve"> </w:t>
      </w:r>
      <w:r>
        <w:rPr>
          <w:rFonts w:ascii="黑体" w:eastAsia="黑体" w:hint="eastAsia"/>
          <w:sz w:val="20"/>
          <w:szCs w:val="20"/>
        </w:rPr>
        <w:t>根据句意及首字母提示完成单词。</w:t>
      </w:r>
    </w:p>
    <w:p w:rsidR="00BB44FB" w:rsidRPr="00D401DC" w:rsidRDefault="00BB44FB" w:rsidP="00BB44FB">
      <w:pPr>
        <w:rPr>
          <w:sz w:val="20"/>
          <w:szCs w:val="20"/>
        </w:rPr>
      </w:pPr>
      <w:r w:rsidRPr="00D401DC">
        <w:rPr>
          <w:sz w:val="20"/>
          <w:szCs w:val="20"/>
        </w:rPr>
        <w:t>1. Thanks for your i_______ . I’ll come .</w:t>
      </w:r>
    </w:p>
    <w:p w:rsidR="00BB44FB" w:rsidRPr="00D401DC" w:rsidRDefault="00BB44FB" w:rsidP="00BB44FB">
      <w:pPr>
        <w:rPr>
          <w:rFonts w:hint="eastAsia"/>
          <w:sz w:val="20"/>
          <w:szCs w:val="20"/>
        </w:rPr>
      </w:pPr>
      <w:r w:rsidRPr="00D401DC">
        <w:rPr>
          <w:sz w:val="20"/>
          <w:szCs w:val="20"/>
        </w:rPr>
        <w:t>2. We often go to the c_______ to see films .</w:t>
      </w:r>
    </w:p>
    <w:p w:rsidR="00BB44FB" w:rsidRPr="00D401DC" w:rsidRDefault="00BB44FB" w:rsidP="00BB44FB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 w:rsidRPr="00D401DC">
        <w:rPr>
          <w:sz w:val="20"/>
          <w:szCs w:val="20"/>
        </w:rPr>
        <w:t xml:space="preserve">. </w:t>
      </w:r>
      <w:smartTag w:uri="urn:schemas-microsoft-com:office:smarttags" w:element="place">
        <w:smartTag w:uri="urn:schemas-microsoft-com:office:smarttags" w:element="country-region">
          <w:r w:rsidRPr="00D401DC">
            <w:rPr>
              <w:sz w:val="20"/>
              <w:szCs w:val="20"/>
            </w:rPr>
            <w:t>China</w:t>
          </w:r>
        </w:smartTag>
      </w:smartTag>
      <w:r w:rsidRPr="00D401DC">
        <w:rPr>
          <w:sz w:val="20"/>
          <w:szCs w:val="20"/>
        </w:rPr>
        <w:t xml:space="preserve"> is a g _______ country .</w:t>
      </w:r>
    </w:p>
    <w:p w:rsidR="00BB44FB" w:rsidRPr="00D401DC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 w:rsidRPr="00D401DC">
        <w:rPr>
          <w:sz w:val="20"/>
          <w:szCs w:val="20"/>
        </w:rPr>
        <w:t>. There is a car s________ this weekend .</w:t>
      </w:r>
    </w:p>
    <w:p w:rsidR="00BB44FB" w:rsidRPr="00D401DC" w:rsidRDefault="00BB44FB" w:rsidP="00BB44FB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 w:rsidRPr="00D401DC">
        <w:rPr>
          <w:sz w:val="20"/>
          <w:szCs w:val="20"/>
        </w:rPr>
        <w:t>. We are going to watch a basketball m ________ on Saturday .</w:t>
      </w:r>
    </w:p>
    <w:p w:rsidR="00BB44FB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6</w:t>
      </w:r>
      <w:r w:rsidRPr="00D401DC">
        <w:rPr>
          <w:sz w:val="20"/>
          <w:szCs w:val="20"/>
        </w:rPr>
        <w:t>. The Lion King is my favourite f _______ .</w:t>
      </w:r>
    </w:p>
    <w:p w:rsidR="00BB44FB" w:rsidRPr="00913DCF" w:rsidRDefault="00BB44FB" w:rsidP="00BB44FB">
      <w:pPr>
        <w:rPr>
          <w:sz w:val="20"/>
          <w:szCs w:val="20"/>
        </w:rPr>
      </w:pPr>
      <w:r w:rsidRPr="00913DCF">
        <w:rPr>
          <w:rFonts w:hint="eastAsia"/>
          <w:sz w:val="20"/>
          <w:szCs w:val="20"/>
        </w:rPr>
        <w:t xml:space="preserve">7. </w:t>
      </w:r>
      <w:r w:rsidRPr="00913DCF">
        <w:rPr>
          <w:sz w:val="20"/>
          <w:szCs w:val="20"/>
        </w:rPr>
        <w:t>We watch matches at the s_______.</w:t>
      </w:r>
    </w:p>
    <w:p w:rsidR="00BB44FB" w:rsidRPr="000D2BA9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8. </w:t>
      </w:r>
      <w:r w:rsidRPr="000D2BA9">
        <w:rPr>
          <w:sz w:val="20"/>
          <w:szCs w:val="20"/>
        </w:rPr>
        <w:t>Do you</w:t>
      </w:r>
      <w:r>
        <w:rPr>
          <w:sz w:val="20"/>
          <w:szCs w:val="20"/>
        </w:rPr>
        <w:t xml:space="preserve"> get the i___________ from Lily</w:t>
      </w:r>
      <w:r>
        <w:rPr>
          <w:rFonts w:hint="eastAsia"/>
          <w:sz w:val="20"/>
          <w:szCs w:val="20"/>
        </w:rPr>
        <w:t>? H</w:t>
      </w:r>
      <w:r w:rsidRPr="000D2BA9">
        <w:rPr>
          <w:sz w:val="20"/>
          <w:szCs w:val="20"/>
        </w:rPr>
        <w:t>er birthday party is coming.</w:t>
      </w:r>
    </w:p>
    <w:p w:rsidR="00BB44FB" w:rsidRPr="000D2BA9" w:rsidRDefault="00BB44FB" w:rsidP="00BB44FB">
      <w:pPr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3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III</w:t>
      </w:r>
      <w:r>
        <w:rPr>
          <w:sz w:val="20"/>
          <w:szCs w:val="20"/>
        </w:rPr>
        <w:fldChar w:fldCharType="end"/>
      </w:r>
      <w:r w:rsidRPr="000D2BA9">
        <w:rPr>
          <w:rFonts w:ascii="黑体" w:eastAsia="黑体" w:hint="eastAsia"/>
          <w:sz w:val="20"/>
          <w:szCs w:val="20"/>
        </w:rPr>
        <w:t>．根据汉语意思完成英语句子。</w:t>
      </w:r>
    </w:p>
    <w:p w:rsidR="00BB44FB" w:rsidRPr="000B6382" w:rsidRDefault="00BB44FB" w:rsidP="00BB44FB">
      <w:pPr>
        <w:rPr>
          <w:sz w:val="20"/>
          <w:szCs w:val="20"/>
        </w:rPr>
      </w:pPr>
      <w:r w:rsidRPr="000B6382">
        <w:rPr>
          <w:sz w:val="20"/>
          <w:szCs w:val="20"/>
        </w:rPr>
        <w:t xml:space="preserve">1. </w:t>
      </w:r>
      <w:r w:rsidRPr="000B6382">
        <w:rPr>
          <w:rFonts w:hint="eastAsia"/>
          <w:sz w:val="20"/>
          <w:szCs w:val="20"/>
        </w:rPr>
        <w:t>成龙饰我最喜欢的电影明星。</w:t>
      </w:r>
    </w:p>
    <w:p w:rsidR="00BB44FB" w:rsidRPr="000B6382" w:rsidRDefault="00BB44FB" w:rsidP="00BB44FB">
      <w:pPr>
        <w:rPr>
          <w:sz w:val="20"/>
          <w:szCs w:val="20"/>
        </w:rPr>
      </w:pPr>
      <w:r w:rsidRPr="000B6382">
        <w:rPr>
          <w:sz w:val="20"/>
          <w:szCs w:val="20"/>
        </w:rPr>
        <w:t>Jackie Chen is my ________  _______  ________ .</w:t>
      </w:r>
    </w:p>
    <w:p w:rsidR="00BB44FB" w:rsidRPr="000B6382" w:rsidRDefault="00BB44FB" w:rsidP="00BB44FB">
      <w:pPr>
        <w:rPr>
          <w:sz w:val="20"/>
          <w:szCs w:val="20"/>
        </w:rPr>
      </w:pPr>
      <w:r w:rsidRPr="000B6382">
        <w:rPr>
          <w:sz w:val="20"/>
          <w:szCs w:val="20"/>
        </w:rPr>
        <w:t xml:space="preserve">2. </w:t>
      </w:r>
      <w:r w:rsidRPr="000B6382">
        <w:rPr>
          <w:rFonts w:hint="eastAsia"/>
          <w:sz w:val="20"/>
          <w:szCs w:val="20"/>
        </w:rPr>
        <w:t>我们上午上课。</w:t>
      </w:r>
    </w:p>
    <w:p w:rsidR="00BB44FB" w:rsidRPr="000B6382" w:rsidRDefault="00BB44FB" w:rsidP="00BB44FB">
      <w:pPr>
        <w:rPr>
          <w:sz w:val="20"/>
          <w:szCs w:val="20"/>
        </w:rPr>
      </w:pPr>
      <w:r w:rsidRPr="000B6382">
        <w:rPr>
          <w:sz w:val="20"/>
          <w:szCs w:val="20"/>
        </w:rPr>
        <w:t>We __________ ________ _________ ___________ __________ .</w:t>
      </w:r>
    </w:p>
    <w:p w:rsidR="00BB44FB" w:rsidRPr="000B6382" w:rsidRDefault="00BB44FB" w:rsidP="00BB44FB">
      <w:pPr>
        <w:rPr>
          <w:sz w:val="20"/>
          <w:szCs w:val="20"/>
        </w:rPr>
      </w:pPr>
      <w:r w:rsidRPr="000B6382">
        <w:rPr>
          <w:sz w:val="20"/>
          <w:szCs w:val="20"/>
        </w:rPr>
        <w:t xml:space="preserve">3. </w:t>
      </w:r>
      <w:r w:rsidRPr="000B6382">
        <w:rPr>
          <w:rFonts w:hint="eastAsia"/>
          <w:sz w:val="20"/>
          <w:szCs w:val="20"/>
        </w:rPr>
        <w:t>他们想去看电影。</w:t>
      </w:r>
    </w:p>
    <w:p w:rsidR="00BB44FB" w:rsidRPr="000B6382" w:rsidRDefault="00BB44FB" w:rsidP="00BB44FB">
      <w:pPr>
        <w:rPr>
          <w:sz w:val="20"/>
          <w:szCs w:val="20"/>
        </w:rPr>
      </w:pPr>
      <w:r w:rsidRPr="000B6382">
        <w:rPr>
          <w:sz w:val="20"/>
          <w:szCs w:val="20"/>
        </w:rPr>
        <w:t>They would like _______ ________ _________  _________  __________ .</w:t>
      </w:r>
    </w:p>
    <w:p w:rsidR="00BB44FB" w:rsidRPr="000B6382" w:rsidRDefault="00BB44FB" w:rsidP="00BB44FB">
      <w:pPr>
        <w:rPr>
          <w:sz w:val="20"/>
          <w:szCs w:val="20"/>
        </w:rPr>
      </w:pPr>
      <w:r w:rsidRPr="000B6382">
        <w:rPr>
          <w:sz w:val="20"/>
          <w:szCs w:val="20"/>
        </w:rPr>
        <w:t xml:space="preserve">4. </w:t>
      </w:r>
      <w:r w:rsidRPr="000B6382">
        <w:rPr>
          <w:rFonts w:hint="eastAsia"/>
          <w:sz w:val="20"/>
          <w:szCs w:val="20"/>
        </w:rPr>
        <w:t>大明邀请汤姆去看电影。</w:t>
      </w:r>
    </w:p>
    <w:p w:rsidR="00BB44FB" w:rsidRPr="000B6382" w:rsidRDefault="00BB44FB" w:rsidP="00BB44FB">
      <w:pPr>
        <w:rPr>
          <w:sz w:val="20"/>
          <w:szCs w:val="20"/>
        </w:rPr>
      </w:pPr>
      <w:r w:rsidRPr="000B6382">
        <w:rPr>
          <w:sz w:val="20"/>
          <w:szCs w:val="20"/>
        </w:rPr>
        <w:t>Daming _________ Tom ________ the cinema .</w:t>
      </w:r>
    </w:p>
    <w:p w:rsidR="00BB44FB" w:rsidRPr="000B6382" w:rsidRDefault="00BB44FB" w:rsidP="00BB44FB">
      <w:pPr>
        <w:rPr>
          <w:sz w:val="20"/>
          <w:szCs w:val="20"/>
        </w:rPr>
      </w:pPr>
      <w:r w:rsidRPr="000B6382">
        <w:rPr>
          <w:sz w:val="20"/>
          <w:szCs w:val="20"/>
        </w:rPr>
        <w:t xml:space="preserve">5. </w:t>
      </w:r>
      <w:r>
        <w:rPr>
          <w:rFonts w:hint="eastAsia"/>
          <w:sz w:val="20"/>
          <w:szCs w:val="20"/>
        </w:rPr>
        <w:t>让我们和玲玲一起去。</w:t>
      </w:r>
    </w:p>
    <w:p w:rsidR="00BB44FB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Let</w:t>
      </w:r>
      <w:r>
        <w:rPr>
          <w:rFonts w:ascii="宋体" w:hAnsi="宋体" w:hint="eastAsia"/>
          <w:sz w:val="20"/>
          <w:szCs w:val="20"/>
        </w:rPr>
        <w:t>'</w:t>
      </w:r>
      <w:r>
        <w:rPr>
          <w:rFonts w:hint="eastAsia"/>
          <w:sz w:val="20"/>
          <w:szCs w:val="20"/>
          <w:u w:val="single"/>
        </w:rPr>
        <w:t xml:space="preserve">    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</w:t>
      </w:r>
      <w:r>
        <w:rPr>
          <w:rFonts w:hint="eastAsia"/>
          <w:sz w:val="20"/>
          <w:szCs w:val="20"/>
        </w:rPr>
        <w:t xml:space="preserve"> Lingling.</w:t>
      </w:r>
    </w:p>
    <w:p w:rsidR="00BB44FB" w:rsidRPr="00E26B0C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6. </w:t>
      </w:r>
      <w:r w:rsidRPr="00E26B0C">
        <w:rPr>
          <w:rFonts w:hint="eastAsia"/>
          <w:sz w:val="20"/>
          <w:szCs w:val="20"/>
        </w:rPr>
        <w:t>曼联是我最喜欢的球队。</w:t>
      </w:r>
    </w:p>
    <w:p w:rsidR="00BB44FB" w:rsidRDefault="00BB44FB" w:rsidP="00BB44FB">
      <w:pPr>
        <w:rPr>
          <w:rFonts w:hint="eastAsia"/>
          <w:sz w:val="20"/>
          <w:szCs w:val="20"/>
        </w:rPr>
      </w:pPr>
      <w:r w:rsidRPr="00E26B0C">
        <w:rPr>
          <w:sz w:val="20"/>
          <w:szCs w:val="20"/>
        </w:rPr>
        <w:lastRenderedPageBreak/>
        <w:t>Manchester United is my _____ _________ ________.</w:t>
      </w:r>
    </w:p>
    <w:p w:rsidR="00BB44FB" w:rsidRPr="005F52B1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7. </w:t>
      </w:r>
      <w:r w:rsidRPr="005F52B1">
        <w:rPr>
          <w:rFonts w:hint="eastAsia"/>
          <w:sz w:val="20"/>
          <w:szCs w:val="20"/>
        </w:rPr>
        <w:t>你想和我去看电影吗？</w:t>
      </w:r>
    </w:p>
    <w:p w:rsidR="00BB44FB" w:rsidRPr="005F52B1" w:rsidRDefault="00BB44FB" w:rsidP="00BB44FB">
      <w:pPr>
        <w:ind w:firstLineChars="150" w:firstLine="30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______ you</w:t>
      </w:r>
      <w:r w:rsidRPr="005F52B1">
        <w:rPr>
          <w:rFonts w:hint="eastAsia"/>
          <w:sz w:val="20"/>
          <w:szCs w:val="20"/>
        </w:rPr>
        <w:t xml:space="preserve"> _____ ________ </w:t>
      </w:r>
      <w:r w:rsidRPr="005F52B1">
        <w:rPr>
          <w:sz w:val="20"/>
          <w:szCs w:val="20"/>
        </w:rPr>
        <w:t>go to the cinema_____ me?</w:t>
      </w:r>
    </w:p>
    <w:p w:rsidR="00BB44FB" w:rsidRPr="002922D7" w:rsidRDefault="00BB44FB" w:rsidP="00BB44FB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072" style="position:absolute;left:0;text-align:left;margin-left:.9pt;margin-top:2.9pt;width:170.7pt;height:15pt;z-index:-251651072" coordorigin="698,3713" coordsize="3414,300">
            <v:group id="_x0000_s2073" style="position:absolute;left:698;top:3713;width:3414;height:300" coordorigin="698,2006" coordsize="3414,300">
              <v:oval id="_x0000_s2074" style="position:absolute;left:1400;top:2006;width:300;height:300" fillcolor="black" stroked="f"/>
              <v:line id="_x0000_s2075" style="position:absolute" from="698,2300" to="3942,2300">
                <v:stroke dashstyle="1 1" endcap="round"/>
              </v:line>
              <v:shape id="_x0000_s2076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077" style="position:absolute;left:3916;top:3791;width:196;height:196">
              <v:stroke dashstyle="1 1" endcap="round"/>
            </v:oval>
            <v:rect id="_x0000_s2078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拓展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提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高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BB44FB" w:rsidRPr="005F52B1" w:rsidRDefault="00BB44FB" w:rsidP="00BB44FB">
      <w:pPr>
        <w:rPr>
          <w:rFonts w:ascii="黑体" w:eastAsia="黑体" w:hint="eastAsia"/>
          <w:sz w:val="20"/>
          <w:szCs w:val="20"/>
        </w:rPr>
      </w:pPr>
      <w:r w:rsidRPr="00B50561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4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 w:rsidRPr="005F52B1">
        <w:rPr>
          <w:rFonts w:ascii="黑体" w:eastAsia="黑体" w:hint="eastAsia"/>
          <w:sz w:val="20"/>
          <w:szCs w:val="20"/>
        </w:rPr>
        <w:t>补全对话。</w:t>
      </w:r>
    </w:p>
    <w:p w:rsidR="00BB44FB" w:rsidRPr="00B50561" w:rsidRDefault="00BB44FB" w:rsidP="00BB44FB">
      <w:pPr>
        <w:rPr>
          <w:sz w:val="20"/>
          <w:szCs w:val="20"/>
        </w:rPr>
      </w:pPr>
      <w:r w:rsidRPr="00B50561">
        <w:rPr>
          <w:sz w:val="20"/>
          <w:szCs w:val="20"/>
        </w:rPr>
        <w:t>A: Wo</w:t>
      </w:r>
      <w:r>
        <w:rPr>
          <w:sz w:val="20"/>
          <w:szCs w:val="20"/>
        </w:rPr>
        <w:t>uld you like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rFonts w:hint="eastAsia"/>
          <w:sz w:val="20"/>
          <w:szCs w:val="20"/>
          <w:u w:val="single"/>
        </w:rPr>
        <w:t xml:space="preserve"> </w:t>
      </w:r>
      <w:r w:rsidRPr="00B50561">
        <w:rPr>
          <w:sz w:val="20"/>
          <w:szCs w:val="20"/>
          <w:u w:val="single"/>
        </w:rPr>
        <w:t>1</w:t>
      </w:r>
      <w:r>
        <w:rPr>
          <w:rFonts w:hint="eastAsia"/>
          <w:sz w:val="20"/>
          <w:szCs w:val="20"/>
          <w:u w:val="single"/>
        </w:rPr>
        <w:t xml:space="preserve">   </w:t>
      </w:r>
      <w:r w:rsidRPr="00B50561">
        <w:rPr>
          <w:rFonts w:hint="eastAsia"/>
          <w:sz w:val="20"/>
          <w:szCs w:val="20"/>
          <w:u w:val="single"/>
        </w:rPr>
        <w:t xml:space="preserve"> 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sz w:val="20"/>
          <w:szCs w:val="20"/>
        </w:rPr>
        <w:t>go to the cinema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rFonts w:hint="eastAsia"/>
          <w:sz w:val="20"/>
          <w:szCs w:val="20"/>
          <w:u w:val="single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2    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sz w:val="20"/>
          <w:szCs w:val="20"/>
        </w:rPr>
        <w:t>Lingling and me?</w:t>
      </w:r>
    </w:p>
    <w:p w:rsidR="00BB44FB" w:rsidRPr="00B50561" w:rsidRDefault="00BB44FB" w:rsidP="00BB44FB">
      <w:pPr>
        <w:rPr>
          <w:sz w:val="20"/>
          <w:szCs w:val="20"/>
        </w:rPr>
      </w:pPr>
      <w:r w:rsidRPr="00B50561">
        <w:rPr>
          <w:sz w:val="20"/>
          <w:szCs w:val="20"/>
        </w:rPr>
        <w:t>B: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sz w:val="20"/>
          <w:szCs w:val="20"/>
        </w:rPr>
        <w:t xml:space="preserve">That’s a good </w:t>
      </w:r>
      <w:r w:rsidRPr="00B50561">
        <w:rPr>
          <w:rFonts w:hint="eastAsia"/>
          <w:sz w:val="20"/>
          <w:szCs w:val="20"/>
          <w:u w:val="single"/>
        </w:rPr>
        <w:t xml:space="preserve">  </w:t>
      </w:r>
      <w:r>
        <w:rPr>
          <w:rFonts w:hint="eastAsia"/>
          <w:sz w:val="20"/>
          <w:szCs w:val="20"/>
          <w:u w:val="single"/>
        </w:rPr>
        <w:t xml:space="preserve"> 3   </w:t>
      </w:r>
      <w:r w:rsidRPr="00B50561">
        <w:rPr>
          <w:sz w:val="20"/>
          <w:szCs w:val="20"/>
        </w:rPr>
        <w:t>.</w:t>
      </w:r>
    </w:p>
    <w:p w:rsidR="00BB44FB" w:rsidRPr="00B50561" w:rsidRDefault="00BB44FB" w:rsidP="00BB44FB">
      <w:pPr>
        <w:rPr>
          <w:sz w:val="20"/>
          <w:szCs w:val="20"/>
        </w:rPr>
      </w:pPr>
      <w:r w:rsidRPr="00B50561">
        <w:rPr>
          <w:sz w:val="20"/>
          <w:szCs w:val="20"/>
        </w:rPr>
        <w:t>A: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sz w:val="20"/>
          <w:szCs w:val="20"/>
        </w:rPr>
        <w:t>It’s Jackie Chan .Do you like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rFonts w:hint="eastAsia"/>
          <w:sz w:val="20"/>
          <w:szCs w:val="20"/>
          <w:u w:val="single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</w:t>
      </w:r>
      <w:r w:rsidRPr="00B50561">
        <w:rPr>
          <w:rFonts w:hint="eastAsia"/>
          <w:sz w:val="20"/>
          <w:szCs w:val="20"/>
          <w:u w:val="single"/>
        </w:rPr>
        <w:t xml:space="preserve"> 4</w:t>
      </w:r>
      <w:r>
        <w:rPr>
          <w:rFonts w:hint="eastAsia"/>
          <w:sz w:val="20"/>
          <w:szCs w:val="20"/>
          <w:u w:val="single"/>
        </w:rPr>
        <w:t xml:space="preserve">   </w:t>
      </w:r>
      <w:r w:rsidRPr="00B50561">
        <w:rPr>
          <w:rFonts w:hint="eastAsia"/>
          <w:sz w:val="20"/>
          <w:szCs w:val="20"/>
          <w:u w:val="single"/>
        </w:rPr>
        <w:t xml:space="preserve"> </w:t>
      </w:r>
      <w:r w:rsidRPr="00B50561">
        <w:rPr>
          <w:rFonts w:hint="eastAsia"/>
          <w:sz w:val="20"/>
          <w:szCs w:val="20"/>
        </w:rPr>
        <w:t xml:space="preserve"> </w:t>
      </w:r>
      <w:r w:rsidRPr="00B50561">
        <w:rPr>
          <w:sz w:val="20"/>
          <w:szCs w:val="20"/>
        </w:rPr>
        <w:t>?</w:t>
      </w:r>
    </w:p>
    <w:p w:rsidR="00BB44FB" w:rsidRPr="00B50561" w:rsidRDefault="00BB44FB" w:rsidP="00BB44FB">
      <w:pPr>
        <w:rPr>
          <w:sz w:val="20"/>
          <w:szCs w:val="20"/>
        </w:rPr>
      </w:pPr>
      <w:r w:rsidRPr="00B50561">
        <w:rPr>
          <w:sz w:val="20"/>
          <w:szCs w:val="20"/>
        </w:rPr>
        <w:t xml:space="preserve">B: Yes, he is my favourite film </w:t>
      </w:r>
      <w:r w:rsidRPr="00B50561">
        <w:rPr>
          <w:rFonts w:hint="eastAsia"/>
          <w:sz w:val="20"/>
          <w:szCs w:val="20"/>
          <w:u w:val="single"/>
        </w:rPr>
        <w:t xml:space="preserve">  </w:t>
      </w:r>
      <w:r>
        <w:rPr>
          <w:rFonts w:hint="eastAsia"/>
          <w:sz w:val="20"/>
          <w:szCs w:val="20"/>
          <w:u w:val="single"/>
        </w:rPr>
        <w:t xml:space="preserve">  </w:t>
      </w:r>
      <w:r w:rsidRPr="00B50561">
        <w:rPr>
          <w:rFonts w:hint="eastAsia"/>
          <w:sz w:val="20"/>
          <w:szCs w:val="20"/>
          <w:u w:val="single"/>
        </w:rPr>
        <w:t>5</w:t>
      </w:r>
      <w:r>
        <w:rPr>
          <w:rFonts w:hint="eastAsia"/>
          <w:sz w:val="20"/>
          <w:szCs w:val="20"/>
          <w:u w:val="single"/>
        </w:rPr>
        <w:t xml:space="preserve">    </w:t>
      </w:r>
      <w:r w:rsidRPr="00B50561">
        <w:rPr>
          <w:sz w:val="20"/>
          <w:szCs w:val="20"/>
        </w:rPr>
        <w:t xml:space="preserve">. 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rFonts w:hint="eastAsia"/>
          <w:sz w:val="20"/>
          <w:szCs w:val="20"/>
          <w:u w:val="single"/>
        </w:rPr>
        <w:t xml:space="preserve">   6  </w:t>
      </w:r>
      <w:r w:rsidRPr="00B50561">
        <w:rPr>
          <w:rFonts w:hint="eastAsia"/>
          <w:sz w:val="20"/>
          <w:szCs w:val="20"/>
        </w:rPr>
        <w:t xml:space="preserve"> </w:t>
      </w:r>
      <w:r w:rsidRPr="00B50561">
        <w:rPr>
          <w:sz w:val="20"/>
          <w:szCs w:val="20"/>
        </w:rPr>
        <w:t>is the film?</w:t>
      </w:r>
    </w:p>
    <w:p w:rsidR="00BB44FB" w:rsidRPr="00B50561" w:rsidRDefault="00BB44FB" w:rsidP="00BB44FB">
      <w:pPr>
        <w:rPr>
          <w:sz w:val="20"/>
          <w:szCs w:val="20"/>
        </w:rPr>
      </w:pPr>
      <w:r w:rsidRPr="00B50561">
        <w:rPr>
          <w:sz w:val="20"/>
          <w:szCs w:val="20"/>
        </w:rPr>
        <w:t>A: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sz w:val="20"/>
          <w:szCs w:val="20"/>
        </w:rPr>
        <w:t>It’s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rFonts w:hint="eastAsia"/>
          <w:sz w:val="20"/>
          <w:szCs w:val="20"/>
          <w:u w:val="single"/>
        </w:rPr>
        <w:t xml:space="preserve">    </w:t>
      </w:r>
      <w:r>
        <w:rPr>
          <w:rFonts w:hint="eastAsia"/>
          <w:sz w:val="20"/>
          <w:szCs w:val="20"/>
          <w:u w:val="single"/>
        </w:rPr>
        <w:t>7</w:t>
      </w:r>
      <w:r w:rsidRPr="00B50561">
        <w:rPr>
          <w:rFonts w:hint="eastAsia"/>
          <w:sz w:val="20"/>
          <w:szCs w:val="20"/>
          <w:u w:val="single"/>
        </w:rPr>
        <w:t xml:space="preserve">    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sz w:val="20"/>
          <w:szCs w:val="20"/>
        </w:rPr>
        <w:t>Thursday evening.</w:t>
      </w:r>
    </w:p>
    <w:p w:rsidR="00BB44FB" w:rsidRPr="00B50561" w:rsidRDefault="00BB44FB" w:rsidP="00BB44FB">
      <w:pPr>
        <w:rPr>
          <w:sz w:val="20"/>
          <w:szCs w:val="20"/>
        </w:rPr>
      </w:pPr>
      <w:r w:rsidRPr="00B50561">
        <w:rPr>
          <w:sz w:val="20"/>
          <w:szCs w:val="20"/>
        </w:rPr>
        <w:t>B: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rFonts w:hint="eastAsia"/>
          <w:sz w:val="20"/>
          <w:szCs w:val="20"/>
          <w:u w:val="single"/>
        </w:rPr>
        <w:t xml:space="preserve">    </w:t>
      </w:r>
      <w:r>
        <w:rPr>
          <w:rFonts w:hint="eastAsia"/>
          <w:sz w:val="20"/>
          <w:szCs w:val="20"/>
          <w:u w:val="single"/>
        </w:rPr>
        <w:t>8</w:t>
      </w:r>
      <w:r w:rsidRPr="00B50561">
        <w:rPr>
          <w:rFonts w:hint="eastAsia"/>
          <w:sz w:val="20"/>
          <w:szCs w:val="20"/>
          <w:u w:val="single"/>
        </w:rPr>
        <w:t xml:space="preserve"> </w:t>
      </w:r>
      <w:r w:rsidRPr="00B50561">
        <w:rPr>
          <w:sz w:val="20"/>
          <w:szCs w:val="20"/>
          <w:u w:val="single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sz w:val="20"/>
          <w:szCs w:val="20"/>
        </w:rPr>
        <w:t>is it ?</w:t>
      </w:r>
    </w:p>
    <w:p w:rsidR="00BB44FB" w:rsidRPr="00B50561" w:rsidRDefault="00BB44FB" w:rsidP="00BB44FB">
      <w:pPr>
        <w:rPr>
          <w:sz w:val="20"/>
          <w:szCs w:val="20"/>
        </w:rPr>
      </w:pPr>
      <w:r w:rsidRPr="00B50561">
        <w:rPr>
          <w:sz w:val="20"/>
          <w:szCs w:val="20"/>
        </w:rPr>
        <w:t xml:space="preserve">A: It’s 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rFonts w:hint="eastAsia"/>
          <w:sz w:val="20"/>
          <w:szCs w:val="20"/>
          <w:u w:val="single"/>
        </w:rPr>
        <w:t xml:space="preserve">     </w:t>
      </w:r>
      <w:r>
        <w:rPr>
          <w:rFonts w:hint="eastAsia"/>
          <w:sz w:val="20"/>
          <w:szCs w:val="20"/>
          <w:u w:val="single"/>
        </w:rPr>
        <w:t>9</w:t>
      </w:r>
      <w:r w:rsidRPr="00B50561">
        <w:rPr>
          <w:rFonts w:hint="eastAsia"/>
          <w:sz w:val="20"/>
          <w:szCs w:val="20"/>
          <w:u w:val="single"/>
        </w:rPr>
        <w:t xml:space="preserve">    </w:t>
      </w:r>
      <w:r w:rsidRPr="00B50561">
        <w:rPr>
          <w:sz w:val="20"/>
          <w:szCs w:val="20"/>
        </w:rPr>
        <w:t xml:space="preserve"> New Times Cinema.</w:t>
      </w:r>
    </w:p>
    <w:p w:rsidR="00BB44FB" w:rsidRPr="00B50561" w:rsidRDefault="00BB44FB" w:rsidP="00BB44FB">
      <w:pPr>
        <w:rPr>
          <w:sz w:val="20"/>
          <w:szCs w:val="20"/>
        </w:rPr>
      </w:pPr>
      <w:r w:rsidRPr="00B50561">
        <w:rPr>
          <w:sz w:val="20"/>
          <w:szCs w:val="20"/>
        </w:rPr>
        <w:t>B: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sz w:val="20"/>
          <w:szCs w:val="20"/>
        </w:rPr>
        <w:t>Ok.</w:t>
      </w:r>
    </w:p>
    <w:p w:rsidR="00BB44FB" w:rsidRPr="00B50561" w:rsidRDefault="00BB44FB" w:rsidP="00BB44FB">
      <w:pPr>
        <w:rPr>
          <w:sz w:val="20"/>
          <w:szCs w:val="20"/>
        </w:rPr>
      </w:pPr>
      <w:r w:rsidRPr="00B50561">
        <w:rPr>
          <w:sz w:val="20"/>
          <w:szCs w:val="20"/>
        </w:rPr>
        <w:t>A: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sz w:val="20"/>
          <w:szCs w:val="20"/>
        </w:rPr>
        <w:t>Let’s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rFonts w:hint="eastAsia"/>
          <w:sz w:val="20"/>
          <w:szCs w:val="20"/>
          <w:u w:val="single"/>
        </w:rPr>
        <w:t xml:space="preserve">   </w:t>
      </w:r>
      <w:r>
        <w:rPr>
          <w:rFonts w:hint="eastAsia"/>
          <w:sz w:val="20"/>
          <w:szCs w:val="20"/>
          <w:u w:val="single"/>
        </w:rPr>
        <w:t>10</w:t>
      </w:r>
      <w:r w:rsidRPr="00B50561">
        <w:rPr>
          <w:rFonts w:hint="eastAsia"/>
          <w:sz w:val="20"/>
          <w:szCs w:val="20"/>
          <w:u w:val="single"/>
        </w:rPr>
        <w:t xml:space="preserve">  </w:t>
      </w:r>
      <w:r w:rsidRPr="00B50561">
        <w:rPr>
          <w:sz w:val="20"/>
          <w:szCs w:val="20"/>
          <w:u w:val="single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sz w:val="20"/>
          <w:szCs w:val="20"/>
        </w:rPr>
        <w:t>at six o’clock at the school gate that night.</w:t>
      </w:r>
    </w:p>
    <w:p w:rsidR="00BB44FB" w:rsidRDefault="00BB44FB" w:rsidP="00BB44FB">
      <w:pPr>
        <w:rPr>
          <w:rFonts w:hint="eastAsia"/>
          <w:sz w:val="20"/>
          <w:szCs w:val="20"/>
        </w:rPr>
      </w:pPr>
      <w:r w:rsidRPr="00B50561">
        <w:rPr>
          <w:sz w:val="20"/>
          <w:szCs w:val="20"/>
        </w:rPr>
        <w:t>B: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sz w:val="20"/>
          <w:szCs w:val="20"/>
        </w:rPr>
        <w:t>Ok,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sz w:val="20"/>
          <w:szCs w:val="20"/>
        </w:rPr>
        <w:t xml:space="preserve">see you   </w:t>
      </w:r>
    </w:p>
    <w:p w:rsidR="00BB44FB" w:rsidRPr="00B50561" w:rsidRDefault="00BB44FB" w:rsidP="00BB44FB">
      <w:pPr>
        <w:rPr>
          <w:sz w:val="20"/>
          <w:szCs w:val="20"/>
        </w:rPr>
      </w:pPr>
      <w:r w:rsidRPr="00B50561">
        <w:rPr>
          <w:sz w:val="20"/>
          <w:szCs w:val="20"/>
        </w:rPr>
        <w:t>A:</w:t>
      </w:r>
      <w:r>
        <w:rPr>
          <w:rFonts w:hint="eastAsia"/>
          <w:sz w:val="20"/>
          <w:szCs w:val="20"/>
        </w:rPr>
        <w:t xml:space="preserve"> </w:t>
      </w:r>
      <w:r w:rsidRPr="00B50561">
        <w:rPr>
          <w:sz w:val="20"/>
          <w:szCs w:val="20"/>
        </w:rPr>
        <w:t>Bye!</w:t>
      </w:r>
    </w:p>
    <w:p w:rsidR="00BB44FB" w:rsidRDefault="00BB44FB" w:rsidP="00BB44FB">
      <w:pPr>
        <w:spacing w:line="240" w:lineRule="atLeast"/>
        <w:ind w:left="100" w:hangingChars="50" w:hanging="100"/>
        <w:rPr>
          <w:rFonts w:hint="eastAsia"/>
          <w:sz w:val="20"/>
          <w:szCs w:val="20"/>
        </w:rPr>
      </w:pPr>
    </w:p>
    <w:p w:rsidR="00BB44FB" w:rsidRDefault="00BB44FB" w:rsidP="00BB44FB">
      <w:pPr>
        <w:spacing w:line="240" w:lineRule="atLeast"/>
        <w:ind w:left="100" w:hangingChars="50" w:hanging="100"/>
        <w:rPr>
          <w:rFonts w:hint="eastAsia"/>
          <w:sz w:val="20"/>
          <w:szCs w:val="20"/>
        </w:rPr>
      </w:pPr>
    </w:p>
    <w:p w:rsidR="00BB44FB" w:rsidRDefault="00BB44FB" w:rsidP="00BB44FB">
      <w:pPr>
        <w:spacing w:line="240" w:lineRule="atLeast"/>
        <w:ind w:left="100" w:hangingChars="50" w:hanging="100"/>
        <w:rPr>
          <w:rFonts w:hint="eastAsia"/>
          <w:sz w:val="20"/>
          <w:szCs w:val="20"/>
        </w:rPr>
      </w:pPr>
    </w:p>
    <w:p w:rsidR="00BB44FB" w:rsidRPr="00BA08B8" w:rsidRDefault="00BB44FB" w:rsidP="00BB44FB">
      <w:pPr>
        <w:spacing w:line="360" w:lineRule="atLeast"/>
        <w:ind w:firstLineChars="550" w:firstLine="1540"/>
        <w:rPr>
          <w:rFonts w:eastAsia="方正隶书简体" w:hint="eastAsia"/>
          <w:sz w:val="36"/>
          <w:szCs w:val="36"/>
        </w:rPr>
      </w:pPr>
      <w:r>
        <w:rPr>
          <w:rFonts w:ascii="宋体" w:hAnsi="宋体" w:hint="eastAsia"/>
          <w:noProof/>
          <w:sz w:val="28"/>
          <w:szCs w:val="28"/>
        </w:rPr>
        <w:pict>
          <v:line id="_x0000_s2084" style="position:absolute;left:0;text-align:left;z-index:251671552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82" style="position:absolute;left:0;text-align:left;z-index:251669504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83" style="position:absolute;left:0;text-align:left;flip:x;z-index:251670528" from="155pt,28.4pt" to="164.9pt,41.3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01" style="position:absolute;left:0;text-align:left;z-index:251676672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099" style="position:absolute;left:0;text-align:left;z-index:251674624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00" style="position:absolute;left:0;text-align:left;flip:x;z-index:251675648" from="155pt,28.4pt" to="164.9pt,41.3pt"/>
        </w:pict>
      </w:r>
      <w:r>
        <w:rPr>
          <w:rFonts w:eastAsia="方正隶书简体" w:hint="eastAsia"/>
          <w:b/>
          <w:sz w:val="36"/>
          <w:szCs w:val="36"/>
        </w:rPr>
        <w:t>第</w:t>
      </w:r>
      <w:r>
        <w:rPr>
          <w:rFonts w:eastAsia="方正隶书简体" w:hint="eastAsia"/>
          <w:b/>
          <w:sz w:val="36"/>
          <w:szCs w:val="36"/>
        </w:rPr>
        <w:t>2</w:t>
      </w:r>
      <w:r>
        <w:rPr>
          <w:rFonts w:eastAsia="方正隶书简体" w:hint="eastAsia"/>
          <w:b/>
          <w:sz w:val="36"/>
          <w:szCs w:val="36"/>
        </w:rPr>
        <w:t>课时</w:t>
      </w:r>
      <w:r w:rsidRPr="00E82DF5">
        <w:rPr>
          <w:rFonts w:eastAsia="方正隶书简体"/>
          <w:b/>
          <w:sz w:val="36"/>
          <w:szCs w:val="36"/>
        </w:rPr>
        <w:t xml:space="preserve"> </w:t>
      </w:r>
      <w:r>
        <w:rPr>
          <w:rFonts w:eastAsia="方正隶书简体"/>
          <w:sz w:val="36"/>
          <w:szCs w:val="36"/>
        </w:rPr>
        <w:t xml:space="preserve"> </w:t>
      </w:r>
      <w:r w:rsidRPr="00BA08B8"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b/>
          <w:position w:val="-30"/>
          <w:sz w:val="36"/>
          <w:szCs w:val="36"/>
        </w:rPr>
        <w:t xml:space="preserve">Unit  </w:t>
      </w:r>
      <w:r>
        <w:rPr>
          <w:rFonts w:eastAsia="方正隶书简体" w:hint="eastAsia"/>
          <w:b/>
          <w:position w:val="-30"/>
          <w:sz w:val="36"/>
          <w:szCs w:val="36"/>
        </w:rPr>
        <w:t>2</w:t>
      </w:r>
      <w:r w:rsidRPr="00CE5B14">
        <w:rPr>
          <w:rFonts w:eastAsia="方正隶书简体"/>
          <w:b/>
          <w:position w:val="-30"/>
          <w:sz w:val="36"/>
          <w:szCs w:val="36"/>
        </w:rPr>
        <w:t xml:space="preserve"> </w:t>
      </w:r>
    </w:p>
    <w:p w:rsidR="00BB44FB" w:rsidRPr="00A8323E" w:rsidRDefault="00BB44FB" w:rsidP="00BB44FB">
      <w:pPr>
        <w:tabs>
          <w:tab w:val="left" w:pos="1470"/>
          <w:tab w:val="center" w:pos="3572"/>
        </w:tabs>
        <w:spacing w:line="0" w:lineRule="atLeast"/>
        <w:rPr>
          <w:rFonts w:eastAsia="方正隶书简体"/>
          <w:spacing w:val="40"/>
          <w:w w:val="95"/>
          <w:sz w:val="30"/>
          <w:szCs w:val="30"/>
        </w:rPr>
      </w:pPr>
    </w:p>
    <w:p w:rsidR="00BB44FB" w:rsidRPr="002922D7" w:rsidRDefault="00BB44FB" w:rsidP="00BB44FB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085" style="position:absolute;left:0;text-align:left;margin-left:.9pt;margin-top:2.9pt;width:170.7pt;height:15pt;z-index:-251643904" coordorigin="698,3713" coordsize="3414,300">
            <v:group id="_x0000_s2086" style="position:absolute;left:698;top:3713;width:3414;height:300" coordorigin="698,2006" coordsize="3414,300">
              <v:oval id="_x0000_s2087" style="position:absolute;left:1400;top:2006;width:300;height:300" fillcolor="black" stroked="f"/>
              <v:line id="_x0000_s2088" style="position:absolute" from="698,2300" to="3942,2300">
                <v:stroke dashstyle="1 1" endcap="round"/>
              </v:line>
              <v:shape id="_x0000_s2089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090" style="position:absolute;left:3916;top:3791;width:196;height:196">
              <v:stroke dashstyle="1 1" endcap="round"/>
            </v:oval>
            <v:rect id="_x0000_s2091" style="position:absolute;left:3948;top:3929;width:64;height:57" stroked="f"/>
          </v:group>
        </w:pic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课时</w:t>
      </w:r>
      <w:r w:rsidRPr="00CE5B14">
        <w:rPr>
          <w:rFonts w:ascii="方正隶书简体" w:eastAsia="方正隶书简体" w:hint="eastAsia"/>
          <w:color w:val="FFFFFF"/>
          <w:spacing w:val="40"/>
          <w:w w:val="95"/>
          <w:sz w:val="30"/>
          <w:szCs w:val="30"/>
        </w:rPr>
        <w:t>预</w: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览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BB44FB" w:rsidRPr="00A8323E" w:rsidRDefault="00BB44FB" w:rsidP="00BB44FB">
      <w:pPr>
        <w:spacing w:line="240" w:lineRule="atLeast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I.</w:t>
      </w:r>
      <w:r w:rsidRPr="00807A08">
        <w:rPr>
          <w:rFonts w:ascii="黑体" w:eastAsia="黑体" w:hint="eastAsia"/>
          <w:sz w:val="20"/>
          <w:szCs w:val="20"/>
        </w:rPr>
        <w:t>重点词汇：</w:t>
      </w:r>
      <w:r>
        <w:rPr>
          <w:rFonts w:eastAsia="黑体" w:hint="eastAsia"/>
          <w:sz w:val="20"/>
          <w:szCs w:val="20"/>
        </w:rPr>
        <w:t xml:space="preserve"> magic show day place price theatre swimming come</w:t>
      </w:r>
    </w:p>
    <w:p w:rsidR="00BB44FB" w:rsidRDefault="00BB44FB" w:rsidP="00BB44FB">
      <w:pPr>
        <w:spacing w:line="240" w:lineRule="atLeast"/>
        <w:rPr>
          <w:rFonts w:eastAsia="黑体"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807A08">
        <w:rPr>
          <w:rFonts w:ascii="黑体" w:eastAsia="黑体" w:hint="eastAsia"/>
          <w:sz w:val="20"/>
          <w:szCs w:val="20"/>
        </w:rPr>
        <w:t>重点句式：</w:t>
      </w:r>
      <w:r>
        <w:rPr>
          <w:rFonts w:eastAsia="黑体" w:hint="eastAsia"/>
          <w:sz w:val="20"/>
          <w:szCs w:val="20"/>
        </w:rPr>
        <w:t>Let</w:t>
      </w:r>
      <w:r>
        <w:rPr>
          <w:rFonts w:ascii="黑体" w:eastAsia="黑体" w:hAnsi="黑体" w:hint="eastAsia"/>
          <w:sz w:val="20"/>
          <w:szCs w:val="20"/>
        </w:rPr>
        <w:t>'</w:t>
      </w:r>
      <w:r>
        <w:rPr>
          <w:rFonts w:eastAsia="黑体" w:hint="eastAsia"/>
          <w:sz w:val="20"/>
          <w:szCs w:val="20"/>
        </w:rPr>
        <w:t>s go to the cinema on Friday.</w:t>
      </w:r>
      <w:r>
        <w:rPr>
          <w:rFonts w:eastAsia="黑体" w:hint="eastAsia"/>
          <w:sz w:val="20"/>
          <w:szCs w:val="20"/>
        </w:rPr>
        <w:br/>
        <w:t xml:space="preserve">The football match is on Friday. </w:t>
      </w:r>
    </w:p>
    <w:p w:rsidR="00BB44FB" w:rsidRPr="00A8323E" w:rsidRDefault="00BB44FB" w:rsidP="00BB44FB">
      <w:pPr>
        <w:spacing w:line="240" w:lineRule="atLeast"/>
        <w:ind w:firstLineChars="49" w:firstLine="98"/>
        <w:rPr>
          <w:rFonts w:hint="eastAsia"/>
          <w:sz w:val="20"/>
          <w:szCs w:val="20"/>
        </w:rPr>
      </w:pPr>
      <w:r>
        <w:rPr>
          <w:rFonts w:eastAsia="黑体" w:hint="eastAsia"/>
          <w:sz w:val="20"/>
          <w:szCs w:val="20"/>
        </w:rPr>
        <w:t>--Where is the film? -- It</w:t>
      </w:r>
      <w:r>
        <w:rPr>
          <w:rFonts w:ascii="黑体" w:eastAsia="黑体" w:hAnsi="黑体" w:hint="eastAsia"/>
          <w:sz w:val="20"/>
          <w:szCs w:val="20"/>
        </w:rPr>
        <w:t>'</w:t>
      </w:r>
      <w:r>
        <w:rPr>
          <w:rFonts w:eastAsia="黑体" w:hint="eastAsia"/>
          <w:sz w:val="20"/>
          <w:szCs w:val="20"/>
        </w:rPr>
        <w:t xml:space="preserve">s At New Times Cinema. </w:t>
      </w:r>
    </w:p>
    <w:p w:rsidR="00BB44FB" w:rsidRPr="002922D7" w:rsidRDefault="00BB44FB" w:rsidP="00BB44FB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092" style="position:absolute;left:0;text-align:left;margin-left:.9pt;margin-top:2.9pt;width:170.7pt;height:15pt;z-index:-251642880" coordorigin="698,3713" coordsize="3414,300">
            <v:group id="_x0000_s2093" style="position:absolute;left:698;top:3713;width:3414;height:300" coordorigin="698,2006" coordsize="3414,300">
              <v:oval id="_x0000_s2094" style="position:absolute;left:1400;top:2006;width:300;height:300" fillcolor="black" stroked="f"/>
              <v:line id="_x0000_s2095" style="position:absolute" from="698,2300" to="3942,2300">
                <v:stroke dashstyle="1 1" endcap="round"/>
              </v:line>
              <v:shape id="_x0000_s2096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097" style="position:absolute;left:3916;top:3791;width:196;height:196">
              <v:stroke dashstyle="1 1" endcap="round"/>
            </v:oval>
            <v:rect id="_x0000_s2098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厚积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薄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发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BB44FB" w:rsidRPr="00686FAA" w:rsidRDefault="00BB44FB" w:rsidP="00BB44FB">
      <w:pPr>
        <w:rPr>
          <w:rFonts w:ascii="黑体" w:eastAsia="黑体" w:hint="eastAsia"/>
          <w:sz w:val="20"/>
          <w:szCs w:val="20"/>
        </w:rPr>
      </w:pPr>
      <w:smartTag w:uri="urn:schemas-microsoft-com:office:smarttags" w:element="place">
        <w:r w:rsidRPr="00807A08">
          <w:rPr>
            <w:rFonts w:hint="eastAsia"/>
            <w:sz w:val="20"/>
            <w:szCs w:val="20"/>
          </w:rPr>
          <w:t>I.</w:t>
        </w:r>
      </w:smartTag>
      <w:r>
        <w:rPr>
          <w:rFonts w:hint="eastAsia"/>
          <w:sz w:val="20"/>
          <w:szCs w:val="20"/>
        </w:rPr>
        <w:t xml:space="preserve"> </w:t>
      </w:r>
      <w:r w:rsidRPr="00686FAA">
        <w:rPr>
          <w:rFonts w:ascii="黑体" w:eastAsia="黑体" w:hint="eastAsia"/>
          <w:sz w:val="20"/>
          <w:szCs w:val="20"/>
        </w:rPr>
        <w:t>用括号中所给词的适当形式填空</w:t>
      </w:r>
      <w:r>
        <w:rPr>
          <w:rFonts w:ascii="黑体" w:eastAsia="黑体" w:hint="eastAsia"/>
          <w:sz w:val="20"/>
          <w:szCs w:val="20"/>
        </w:rPr>
        <w:t>。</w:t>
      </w:r>
    </w:p>
    <w:p w:rsidR="00BB44FB" w:rsidRPr="00686FAA" w:rsidRDefault="00BB44FB" w:rsidP="00BB44FB">
      <w:pPr>
        <w:rPr>
          <w:sz w:val="20"/>
          <w:szCs w:val="20"/>
        </w:rPr>
      </w:pPr>
      <w:r w:rsidRPr="00686FAA">
        <w:rPr>
          <w:sz w:val="20"/>
          <w:szCs w:val="20"/>
        </w:rPr>
        <w:t>1.</w:t>
      </w:r>
      <w:r>
        <w:rPr>
          <w:rFonts w:hint="eastAsia"/>
          <w:sz w:val="20"/>
          <w:szCs w:val="20"/>
        </w:rPr>
        <w:t xml:space="preserve"> </w:t>
      </w:r>
      <w:r w:rsidRPr="00686FAA">
        <w:rPr>
          <w:sz w:val="20"/>
          <w:szCs w:val="20"/>
        </w:rPr>
        <w:t>He is going to _____ (see) a Jackie Chan’s film.</w:t>
      </w:r>
    </w:p>
    <w:p w:rsidR="00BB44FB" w:rsidRPr="00686FAA" w:rsidRDefault="00BB44FB" w:rsidP="00BB44FB">
      <w:pPr>
        <w:rPr>
          <w:sz w:val="20"/>
          <w:szCs w:val="20"/>
        </w:rPr>
      </w:pPr>
      <w:r w:rsidRPr="00686FAA">
        <w:rPr>
          <w:sz w:val="20"/>
          <w:szCs w:val="20"/>
        </w:rPr>
        <w:t>2.</w:t>
      </w:r>
      <w:r>
        <w:rPr>
          <w:rFonts w:hint="eastAsia"/>
          <w:sz w:val="20"/>
          <w:szCs w:val="20"/>
        </w:rPr>
        <w:t xml:space="preserve"> </w:t>
      </w:r>
      <w:r w:rsidRPr="00686FAA">
        <w:rPr>
          <w:sz w:val="20"/>
          <w:szCs w:val="20"/>
        </w:rPr>
        <w:t>My friends invite me______</w:t>
      </w:r>
      <w:r>
        <w:rPr>
          <w:rFonts w:hint="eastAsia"/>
          <w:sz w:val="20"/>
          <w:szCs w:val="20"/>
        </w:rPr>
        <w:t xml:space="preserve"> </w:t>
      </w:r>
      <w:r w:rsidRPr="00686FAA">
        <w:rPr>
          <w:sz w:val="20"/>
          <w:szCs w:val="20"/>
        </w:rPr>
        <w:t>(sing) a Japanese song.</w:t>
      </w:r>
    </w:p>
    <w:p w:rsidR="00BB44FB" w:rsidRPr="00686FAA" w:rsidRDefault="00BB44FB" w:rsidP="00BB44FB">
      <w:pPr>
        <w:rPr>
          <w:sz w:val="20"/>
          <w:szCs w:val="20"/>
        </w:rPr>
      </w:pPr>
      <w:r w:rsidRPr="00686FAA">
        <w:rPr>
          <w:sz w:val="20"/>
          <w:szCs w:val="20"/>
        </w:rPr>
        <w:t>3.</w:t>
      </w:r>
      <w:r>
        <w:rPr>
          <w:rFonts w:hint="eastAsia"/>
          <w:sz w:val="20"/>
          <w:szCs w:val="20"/>
        </w:rPr>
        <w:t xml:space="preserve"> </w:t>
      </w:r>
      <w:r w:rsidRPr="00686FAA">
        <w:rPr>
          <w:sz w:val="20"/>
          <w:szCs w:val="20"/>
        </w:rPr>
        <w:t>Would you like ____</w:t>
      </w:r>
      <w:r>
        <w:rPr>
          <w:rFonts w:hint="eastAsia"/>
          <w:sz w:val="20"/>
          <w:szCs w:val="20"/>
        </w:rPr>
        <w:t xml:space="preserve"> </w:t>
      </w:r>
      <w:r w:rsidRPr="00686FAA">
        <w:rPr>
          <w:sz w:val="20"/>
          <w:szCs w:val="20"/>
        </w:rPr>
        <w:t>(play) football?</w:t>
      </w:r>
    </w:p>
    <w:p w:rsidR="00BB44FB" w:rsidRPr="00686FAA" w:rsidRDefault="00BB44FB" w:rsidP="00BB44FB">
      <w:pPr>
        <w:rPr>
          <w:sz w:val="20"/>
          <w:szCs w:val="20"/>
        </w:rPr>
      </w:pPr>
      <w:r w:rsidRPr="00686FAA">
        <w:rPr>
          <w:sz w:val="20"/>
          <w:szCs w:val="20"/>
        </w:rPr>
        <w:t>4.</w:t>
      </w:r>
      <w:r>
        <w:rPr>
          <w:rFonts w:hint="eastAsia"/>
          <w:sz w:val="20"/>
          <w:szCs w:val="20"/>
        </w:rPr>
        <w:t xml:space="preserve"> </w:t>
      </w:r>
      <w:r w:rsidRPr="00686FAA">
        <w:rPr>
          <w:sz w:val="20"/>
          <w:szCs w:val="20"/>
        </w:rPr>
        <w:t>It’s raining outside. Let’s ______</w:t>
      </w:r>
      <w:r>
        <w:rPr>
          <w:rFonts w:hint="eastAsia"/>
          <w:sz w:val="20"/>
          <w:szCs w:val="20"/>
        </w:rPr>
        <w:t xml:space="preserve"> </w:t>
      </w:r>
      <w:r w:rsidRPr="00686FAA">
        <w:rPr>
          <w:sz w:val="20"/>
          <w:szCs w:val="20"/>
        </w:rPr>
        <w:t>(stay) at home</w:t>
      </w:r>
    </w:p>
    <w:p w:rsidR="00BB44FB" w:rsidRPr="00686FAA" w:rsidRDefault="00BB44FB" w:rsidP="00BB44FB">
      <w:pPr>
        <w:rPr>
          <w:sz w:val="20"/>
          <w:szCs w:val="20"/>
        </w:rPr>
      </w:pPr>
      <w:r w:rsidRPr="00686FAA">
        <w:rPr>
          <w:sz w:val="20"/>
          <w:szCs w:val="20"/>
        </w:rPr>
        <w:t>5.</w:t>
      </w:r>
      <w:r>
        <w:rPr>
          <w:rFonts w:hint="eastAsia"/>
          <w:sz w:val="20"/>
          <w:szCs w:val="20"/>
        </w:rPr>
        <w:t xml:space="preserve"> </w:t>
      </w:r>
      <w:r w:rsidRPr="00686FAA">
        <w:rPr>
          <w:sz w:val="20"/>
          <w:szCs w:val="20"/>
        </w:rPr>
        <w:t>My friends ask me_____ (go) to a football match on Saturday afternoon.</w:t>
      </w:r>
    </w:p>
    <w:p w:rsidR="00BB44FB" w:rsidRPr="00686FAA" w:rsidRDefault="00BB44FB" w:rsidP="00BB44FB">
      <w:pPr>
        <w:rPr>
          <w:sz w:val="20"/>
          <w:szCs w:val="20"/>
        </w:rPr>
      </w:pPr>
      <w:r w:rsidRPr="00686FAA">
        <w:rPr>
          <w:sz w:val="20"/>
          <w:szCs w:val="20"/>
        </w:rPr>
        <w:t>6.</w:t>
      </w:r>
      <w:r>
        <w:rPr>
          <w:rFonts w:hint="eastAsia"/>
          <w:sz w:val="20"/>
          <w:szCs w:val="20"/>
        </w:rPr>
        <w:t xml:space="preserve"> </w:t>
      </w:r>
      <w:r w:rsidRPr="00686FAA">
        <w:rPr>
          <w:sz w:val="20"/>
          <w:szCs w:val="20"/>
        </w:rPr>
        <w:t>Thank you for ________</w:t>
      </w:r>
      <w:r>
        <w:rPr>
          <w:rFonts w:hint="eastAsia"/>
          <w:sz w:val="20"/>
          <w:szCs w:val="20"/>
        </w:rPr>
        <w:t xml:space="preserve"> </w:t>
      </w:r>
      <w:r w:rsidRPr="00686FAA">
        <w:rPr>
          <w:sz w:val="20"/>
          <w:szCs w:val="20"/>
        </w:rPr>
        <w:t>(invite) me to your birthday party.</w:t>
      </w:r>
    </w:p>
    <w:p w:rsidR="00BB44FB" w:rsidRPr="00686FAA" w:rsidRDefault="00BB44FB" w:rsidP="00BB44FB">
      <w:pPr>
        <w:rPr>
          <w:sz w:val="20"/>
          <w:szCs w:val="20"/>
        </w:rPr>
      </w:pPr>
      <w:r w:rsidRPr="00686FAA">
        <w:rPr>
          <w:sz w:val="20"/>
          <w:szCs w:val="20"/>
        </w:rPr>
        <w:t>7. Thank you for your _________(invite)</w:t>
      </w:r>
      <w:r w:rsidRPr="00686FAA">
        <w:rPr>
          <w:rFonts w:hint="eastAsia"/>
          <w:sz w:val="20"/>
          <w:szCs w:val="20"/>
        </w:rPr>
        <w:t>。</w:t>
      </w:r>
    </w:p>
    <w:p w:rsidR="00BB44FB" w:rsidRDefault="00BB44FB" w:rsidP="00BB44FB">
      <w:pPr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334FB4">
        <w:rPr>
          <w:rFonts w:ascii="黑体" w:eastAsia="黑体" w:hint="eastAsia"/>
          <w:sz w:val="20"/>
          <w:szCs w:val="20"/>
        </w:rPr>
        <w:t xml:space="preserve"> 选择填空。</w:t>
      </w:r>
    </w:p>
    <w:p w:rsidR="00BB44FB" w:rsidRPr="00334FB4" w:rsidRDefault="00BB44FB" w:rsidP="00BB44FB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--</w:t>
      </w:r>
      <w:r>
        <w:rPr>
          <w:sz w:val="20"/>
          <w:szCs w:val="20"/>
        </w:rPr>
        <w:t xml:space="preserve">Where is the magic show? </w:t>
      </w:r>
      <w:r>
        <w:rPr>
          <w:rFonts w:hint="eastAsia"/>
          <w:sz w:val="20"/>
          <w:szCs w:val="20"/>
        </w:rPr>
        <w:t>--</w:t>
      </w:r>
      <w:r w:rsidRPr="00334FB4">
        <w:rPr>
          <w:sz w:val="20"/>
          <w:szCs w:val="20"/>
        </w:rPr>
        <w:t xml:space="preserve">It is ____. </w:t>
      </w:r>
    </w:p>
    <w:p w:rsidR="00BB44FB" w:rsidRPr="00334FB4" w:rsidRDefault="00BB44FB" w:rsidP="00BB44FB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A. </w:t>
      </w:r>
      <w:r w:rsidRPr="00334FB4">
        <w:rPr>
          <w:sz w:val="20"/>
          <w:szCs w:val="20"/>
        </w:rPr>
        <w:t xml:space="preserve">at the theatre  B. in the afternoon </w:t>
      </w:r>
      <w:r>
        <w:rPr>
          <w:rFonts w:hint="eastAsia"/>
          <w:sz w:val="20"/>
          <w:szCs w:val="20"/>
        </w:rPr>
        <w:t xml:space="preserve">  C. </w:t>
      </w:r>
      <w:r w:rsidRPr="00334FB4">
        <w:rPr>
          <w:sz w:val="20"/>
          <w:szCs w:val="20"/>
        </w:rPr>
        <w:t xml:space="preserve">at noon </w:t>
      </w:r>
      <w:r>
        <w:rPr>
          <w:rFonts w:hint="eastAsia"/>
          <w:sz w:val="20"/>
          <w:szCs w:val="20"/>
        </w:rPr>
        <w:t xml:space="preserve"> </w:t>
      </w:r>
      <w:r w:rsidRPr="00334FB4">
        <w:rPr>
          <w:sz w:val="20"/>
          <w:szCs w:val="20"/>
        </w:rPr>
        <w:t xml:space="preserve"> D. good </w:t>
      </w:r>
    </w:p>
    <w:p w:rsidR="00BB44FB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 w:rsidRPr="00334FB4">
        <w:rPr>
          <w:sz w:val="20"/>
          <w:szCs w:val="20"/>
        </w:rPr>
        <w:t>.--____is the footbal</w:t>
      </w:r>
      <w:r>
        <w:rPr>
          <w:rFonts w:hint="eastAsia"/>
          <w:sz w:val="20"/>
          <w:szCs w:val="20"/>
        </w:rPr>
        <w:t>l</w:t>
      </w:r>
      <w:r w:rsidRPr="00334FB4">
        <w:rPr>
          <w:sz w:val="20"/>
          <w:szCs w:val="20"/>
        </w:rPr>
        <w:t xml:space="preserve"> match? </w:t>
      </w:r>
    </w:p>
    <w:p w:rsidR="00BB44FB" w:rsidRPr="00334FB4" w:rsidRDefault="00BB44FB" w:rsidP="00BB44FB">
      <w:pPr>
        <w:ind w:firstLineChars="50" w:firstLine="100"/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--</w:t>
      </w:r>
      <w:r w:rsidRPr="00334FB4">
        <w:rPr>
          <w:sz w:val="20"/>
          <w:szCs w:val="20"/>
        </w:rPr>
        <w:t>It is on Sunday afternoon</w:t>
      </w:r>
    </w:p>
    <w:p w:rsidR="00BB44FB" w:rsidRPr="00334FB4" w:rsidRDefault="00BB44FB" w:rsidP="00BB44FB">
      <w:pPr>
        <w:rPr>
          <w:sz w:val="20"/>
          <w:szCs w:val="20"/>
        </w:rPr>
      </w:pPr>
      <w:r w:rsidRPr="00334FB4">
        <w:rPr>
          <w:sz w:val="20"/>
          <w:szCs w:val="20"/>
        </w:rPr>
        <w:t>A. When   B.  Where  C.  How   D. Why</w:t>
      </w:r>
    </w:p>
    <w:p w:rsidR="00BB44FB" w:rsidRPr="00334FB4" w:rsidRDefault="00BB44FB" w:rsidP="00BB44FB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--</w:t>
      </w:r>
      <w:r w:rsidRPr="00334FB4">
        <w:rPr>
          <w:sz w:val="20"/>
          <w:szCs w:val="20"/>
        </w:rPr>
        <w:t>Would you like to go swimming with me?</w:t>
      </w:r>
    </w:p>
    <w:p w:rsidR="00BB44FB" w:rsidRDefault="00BB44FB" w:rsidP="00BB44FB">
      <w:pPr>
        <w:ind w:firstLineChars="100" w:firstLine="200"/>
        <w:rPr>
          <w:rFonts w:hint="eastAsia"/>
          <w:sz w:val="20"/>
          <w:szCs w:val="20"/>
        </w:rPr>
      </w:pPr>
      <w:r w:rsidRPr="00334FB4">
        <w:rPr>
          <w:sz w:val="20"/>
          <w:szCs w:val="20"/>
        </w:rPr>
        <w:t xml:space="preserve">--Yes, _______. </w:t>
      </w:r>
    </w:p>
    <w:p w:rsidR="00BB44FB" w:rsidRPr="00334FB4" w:rsidRDefault="00BB44FB" w:rsidP="00BB44FB">
      <w:pPr>
        <w:ind w:firstLineChars="100" w:firstLine="200"/>
        <w:rPr>
          <w:sz w:val="20"/>
          <w:szCs w:val="20"/>
        </w:rPr>
      </w:pPr>
      <w:r w:rsidRPr="00334FB4">
        <w:rPr>
          <w:sz w:val="20"/>
          <w:szCs w:val="20"/>
        </w:rPr>
        <w:t>A. I would  B. I like  C. I would like  D. I would like to</w:t>
      </w:r>
    </w:p>
    <w:p w:rsidR="00BB44FB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 w:rsidRPr="00334FB4">
        <w:rPr>
          <w:sz w:val="20"/>
          <w:szCs w:val="20"/>
        </w:rPr>
        <w:t xml:space="preserve">. The woman sits on the bus ____ her son. </w:t>
      </w:r>
    </w:p>
    <w:p w:rsidR="00BB44FB" w:rsidRPr="00334FB4" w:rsidRDefault="00BB44FB" w:rsidP="00BB44FB">
      <w:pPr>
        <w:ind w:firstLineChars="100" w:firstLine="200"/>
        <w:rPr>
          <w:sz w:val="20"/>
          <w:szCs w:val="20"/>
        </w:rPr>
      </w:pPr>
      <w:r w:rsidRPr="00334FB4">
        <w:rPr>
          <w:sz w:val="20"/>
          <w:szCs w:val="20"/>
        </w:rPr>
        <w:t xml:space="preserve">A. and  </w:t>
      </w:r>
      <w:r>
        <w:rPr>
          <w:rFonts w:hint="eastAsia"/>
          <w:sz w:val="20"/>
          <w:szCs w:val="20"/>
        </w:rPr>
        <w:t xml:space="preserve"> </w:t>
      </w:r>
      <w:r w:rsidRPr="00334FB4">
        <w:rPr>
          <w:sz w:val="20"/>
          <w:szCs w:val="20"/>
        </w:rPr>
        <w:t>B.</w:t>
      </w:r>
      <w:r>
        <w:rPr>
          <w:rFonts w:hint="eastAsia"/>
          <w:sz w:val="20"/>
          <w:szCs w:val="20"/>
        </w:rPr>
        <w:t xml:space="preserve"> </w:t>
      </w:r>
      <w:r w:rsidRPr="00334FB4">
        <w:rPr>
          <w:sz w:val="20"/>
          <w:szCs w:val="20"/>
        </w:rPr>
        <w:t xml:space="preserve">with </w:t>
      </w:r>
      <w:r>
        <w:rPr>
          <w:rFonts w:hint="eastAsia"/>
          <w:sz w:val="20"/>
          <w:szCs w:val="20"/>
        </w:rPr>
        <w:t xml:space="preserve">  </w:t>
      </w:r>
      <w:r w:rsidRPr="00334FB4">
        <w:rPr>
          <w:sz w:val="20"/>
          <w:szCs w:val="20"/>
        </w:rPr>
        <w:t xml:space="preserve">C. to </w:t>
      </w:r>
      <w:r>
        <w:rPr>
          <w:rFonts w:hint="eastAsia"/>
          <w:sz w:val="20"/>
          <w:szCs w:val="20"/>
        </w:rPr>
        <w:t xml:space="preserve">  </w:t>
      </w:r>
      <w:r w:rsidRPr="00334FB4">
        <w:rPr>
          <w:sz w:val="20"/>
          <w:szCs w:val="20"/>
        </w:rPr>
        <w:t>D. for</w:t>
      </w:r>
    </w:p>
    <w:p w:rsidR="00BB44FB" w:rsidRPr="00334FB4" w:rsidRDefault="00BB44FB" w:rsidP="00BB44FB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 w:rsidRPr="00334FB4">
        <w:rPr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</w:t>
      </w:r>
      <w:r w:rsidRPr="00334FB4">
        <w:rPr>
          <w:sz w:val="20"/>
          <w:szCs w:val="20"/>
        </w:rPr>
        <w:t xml:space="preserve">I don’t </w:t>
      </w:r>
      <w:r>
        <w:rPr>
          <w:sz w:val="20"/>
          <w:szCs w:val="20"/>
        </w:rPr>
        <w:t xml:space="preserve">watch TV_____ the evening, but </w:t>
      </w:r>
      <w:r>
        <w:rPr>
          <w:rFonts w:hint="eastAsia"/>
          <w:sz w:val="20"/>
          <w:szCs w:val="20"/>
        </w:rPr>
        <w:t>I</w:t>
      </w:r>
      <w:r w:rsidRPr="00334FB4">
        <w:rPr>
          <w:sz w:val="20"/>
          <w:szCs w:val="20"/>
        </w:rPr>
        <w:t xml:space="preserve"> do it_____ Saturday evening</w:t>
      </w:r>
    </w:p>
    <w:p w:rsidR="00BB44FB" w:rsidRPr="00334FB4" w:rsidRDefault="00BB44FB" w:rsidP="00BB44FB">
      <w:pPr>
        <w:ind w:firstLineChars="100" w:firstLine="20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A. </w:t>
      </w:r>
      <w:r w:rsidRPr="00334FB4">
        <w:rPr>
          <w:sz w:val="20"/>
          <w:szCs w:val="20"/>
        </w:rPr>
        <w:t>on,</w:t>
      </w:r>
      <w:r>
        <w:rPr>
          <w:rFonts w:hint="eastAsia"/>
          <w:sz w:val="20"/>
          <w:szCs w:val="20"/>
        </w:rPr>
        <w:t xml:space="preserve"> </w:t>
      </w:r>
      <w:r w:rsidRPr="00334FB4">
        <w:rPr>
          <w:sz w:val="20"/>
          <w:szCs w:val="20"/>
        </w:rPr>
        <w:t>in  B. on,</w:t>
      </w:r>
      <w:r>
        <w:rPr>
          <w:rFonts w:hint="eastAsia"/>
          <w:sz w:val="20"/>
          <w:szCs w:val="20"/>
        </w:rPr>
        <w:t xml:space="preserve"> </w:t>
      </w:r>
      <w:r w:rsidRPr="00334FB4">
        <w:rPr>
          <w:sz w:val="20"/>
          <w:szCs w:val="20"/>
        </w:rPr>
        <w:t xml:space="preserve">on </w:t>
      </w:r>
      <w:r>
        <w:rPr>
          <w:rFonts w:hint="eastAsia"/>
          <w:sz w:val="20"/>
          <w:szCs w:val="20"/>
        </w:rPr>
        <w:t xml:space="preserve">   </w:t>
      </w:r>
      <w:r w:rsidRPr="00334FB4">
        <w:rPr>
          <w:sz w:val="20"/>
          <w:szCs w:val="20"/>
        </w:rPr>
        <w:t>C. in,</w:t>
      </w:r>
      <w:r>
        <w:rPr>
          <w:rFonts w:hint="eastAsia"/>
          <w:sz w:val="20"/>
          <w:szCs w:val="20"/>
        </w:rPr>
        <w:t xml:space="preserve"> </w:t>
      </w:r>
      <w:r w:rsidRPr="00334FB4">
        <w:rPr>
          <w:sz w:val="20"/>
          <w:szCs w:val="20"/>
        </w:rPr>
        <w:t xml:space="preserve">in </w:t>
      </w:r>
      <w:r>
        <w:rPr>
          <w:rFonts w:hint="eastAsia"/>
          <w:sz w:val="20"/>
          <w:szCs w:val="20"/>
        </w:rPr>
        <w:t xml:space="preserve">  </w:t>
      </w:r>
      <w:r w:rsidRPr="00334FB4">
        <w:rPr>
          <w:sz w:val="20"/>
          <w:szCs w:val="20"/>
        </w:rPr>
        <w:t>D.</w:t>
      </w:r>
      <w:r>
        <w:rPr>
          <w:rFonts w:hint="eastAsia"/>
          <w:sz w:val="20"/>
          <w:szCs w:val="20"/>
        </w:rPr>
        <w:t xml:space="preserve"> </w:t>
      </w:r>
      <w:r w:rsidRPr="00334FB4">
        <w:rPr>
          <w:sz w:val="20"/>
          <w:szCs w:val="20"/>
        </w:rPr>
        <w:t>in,</w:t>
      </w:r>
      <w:r>
        <w:rPr>
          <w:rFonts w:hint="eastAsia"/>
          <w:sz w:val="20"/>
          <w:szCs w:val="20"/>
        </w:rPr>
        <w:t xml:space="preserve"> </w:t>
      </w:r>
      <w:r w:rsidRPr="00334FB4">
        <w:rPr>
          <w:sz w:val="20"/>
          <w:szCs w:val="20"/>
        </w:rPr>
        <w:t>on</w:t>
      </w:r>
    </w:p>
    <w:p w:rsidR="00BB44FB" w:rsidRDefault="00BB44FB" w:rsidP="00BB44FB">
      <w:pPr>
        <w:rPr>
          <w:rFonts w:hint="eastAsia"/>
          <w:sz w:val="20"/>
          <w:szCs w:val="20"/>
        </w:rPr>
      </w:pPr>
      <w:r w:rsidRPr="00EA0829">
        <w:rPr>
          <w:rFonts w:hint="eastAsia"/>
          <w:sz w:val="20"/>
          <w:szCs w:val="20"/>
        </w:rPr>
        <w:t xml:space="preserve"> </w:t>
      </w:r>
      <w:r w:rsidRPr="00EA0829">
        <w:rPr>
          <w:sz w:val="20"/>
          <w:szCs w:val="20"/>
        </w:rPr>
        <w:fldChar w:fldCharType="begin"/>
      </w:r>
      <w:r w:rsidRPr="00EA0829">
        <w:rPr>
          <w:sz w:val="20"/>
          <w:szCs w:val="20"/>
        </w:rPr>
        <w:instrText xml:space="preserve"> </w:instrText>
      </w:r>
      <w:r w:rsidRPr="00EA0829">
        <w:rPr>
          <w:rFonts w:hint="eastAsia"/>
          <w:sz w:val="20"/>
          <w:szCs w:val="20"/>
        </w:rPr>
        <w:instrText>= 3 \* ROMAN</w:instrText>
      </w:r>
      <w:r w:rsidRPr="00EA0829">
        <w:rPr>
          <w:sz w:val="20"/>
          <w:szCs w:val="20"/>
        </w:rPr>
        <w:instrText xml:space="preserve"> </w:instrText>
      </w:r>
      <w:r w:rsidRPr="00EA0829">
        <w:rPr>
          <w:sz w:val="20"/>
          <w:szCs w:val="20"/>
        </w:rPr>
        <w:fldChar w:fldCharType="separate"/>
      </w:r>
      <w:r w:rsidRPr="00EA0829">
        <w:rPr>
          <w:sz w:val="20"/>
          <w:szCs w:val="20"/>
        </w:rPr>
        <w:t>III</w:t>
      </w:r>
      <w:r w:rsidRPr="00EA0829">
        <w:rPr>
          <w:sz w:val="20"/>
          <w:szCs w:val="20"/>
        </w:rPr>
        <w:fldChar w:fldCharType="end"/>
      </w:r>
      <w:r w:rsidRPr="00EA0829">
        <w:rPr>
          <w:rFonts w:hint="eastAsia"/>
          <w:sz w:val="20"/>
          <w:szCs w:val="20"/>
        </w:rPr>
        <w:t xml:space="preserve">. </w:t>
      </w:r>
      <w:r>
        <w:rPr>
          <w:rFonts w:hint="eastAsia"/>
          <w:sz w:val="20"/>
          <w:szCs w:val="20"/>
        </w:rPr>
        <w:t>根据汉语提示完成单词。</w:t>
      </w:r>
    </w:p>
    <w:p w:rsidR="00BB44FB" w:rsidRPr="00EA0829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1. </w:t>
      </w:r>
      <w:r w:rsidRPr="00EA0829">
        <w:rPr>
          <w:rFonts w:hint="eastAsia"/>
          <w:sz w:val="20"/>
          <w:szCs w:val="20"/>
        </w:rPr>
        <w:t>Would you like to go to the _________(</w:t>
      </w:r>
      <w:r w:rsidRPr="00EA0829">
        <w:rPr>
          <w:rFonts w:hint="eastAsia"/>
          <w:sz w:val="20"/>
          <w:szCs w:val="20"/>
        </w:rPr>
        <w:t>电影院</w:t>
      </w:r>
      <w:r w:rsidRPr="00EA0829">
        <w:rPr>
          <w:rFonts w:hint="eastAsia"/>
          <w:sz w:val="20"/>
          <w:szCs w:val="20"/>
        </w:rPr>
        <w:t>)?</w:t>
      </w:r>
    </w:p>
    <w:p w:rsidR="00BB44FB" w:rsidRPr="00EA0829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2. </w:t>
      </w:r>
      <w:r w:rsidRPr="00EA0829">
        <w:rPr>
          <w:rFonts w:hint="eastAsia"/>
          <w:sz w:val="20"/>
          <w:szCs w:val="20"/>
        </w:rPr>
        <w:t>Let</w:t>
      </w:r>
      <w:r w:rsidRPr="00EA0829">
        <w:rPr>
          <w:sz w:val="20"/>
          <w:szCs w:val="20"/>
        </w:rPr>
        <w:t>’</w:t>
      </w:r>
      <w:r w:rsidRPr="00EA0829">
        <w:rPr>
          <w:rFonts w:hint="eastAsia"/>
          <w:sz w:val="20"/>
          <w:szCs w:val="20"/>
        </w:rPr>
        <w:t>s go to a football _________(</w:t>
      </w:r>
      <w:r w:rsidRPr="00EA0829">
        <w:rPr>
          <w:rFonts w:hint="eastAsia"/>
          <w:sz w:val="20"/>
          <w:szCs w:val="20"/>
        </w:rPr>
        <w:t>比赛</w:t>
      </w:r>
      <w:r w:rsidRPr="00EA0829">
        <w:rPr>
          <w:rFonts w:hint="eastAsia"/>
          <w:sz w:val="20"/>
          <w:szCs w:val="20"/>
        </w:rPr>
        <w:t>).</w:t>
      </w:r>
    </w:p>
    <w:p w:rsidR="00BB44FB" w:rsidRPr="00EA0829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3. </w:t>
      </w:r>
      <w:r w:rsidRPr="00EA0829">
        <w:rPr>
          <w:rFonts w:hint="eastAsia"/>
          <w:sz w:val="20"/>
          <w:szCs w:val="20"/>
        </w:rPr>
        <w:t>He asks me to go to the _____ (</w:t>
      </w:r>
      <w:r w:rsidRPr="00EA0829">
        <w:rPr>
          <w:rFonts w:hint="eastAsia"/>
          <w:sz w:val="20"/>
          <w:szCs w:val="20"/>
        </w:rPr>
        <w:t>体育馆</w:t>
      </w:r>
      <w:r w:rsidRPr="00EA0829">
        <w:rPr>
          <w:rFonts w:hint="eastAsia"/>
          <w:sz w:val="20"/>
          <w:szCs w:val="20"/>
        </w:rPr>
        <w:t>) to watch a basketball match.</w:t>
      </w:r>
    </w:p>
    <w:p w:rsidR="00BB44FB" w:rsidRPr="00EA0829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4. </w:t>
      </w:r>
      <w:r w:rsidRPr="00EA0829">
        <w:rPr>
          <w:rFonts w:hint="eastAsia"/>
          <w:sz w:val="20"/>
          <w:szCs w:val="20"/>
        </w:rPr>
        <w:t>Real Madrid is our favourite football _________(</w:t>
      </w:r>
      <w:r w:rsidRPr="00EA0829">
        <w:rPr>
          <w:rFonts w:hint="eastAsia"/>
          <w:sz w:val="20"/>
          <w:szCs w:val="20"/>
        </w:rPr>
        <w:t>队伍</w:t>
      </w:r>
      <w:r w:rsidRPr="00EA0829">
        <w:rPr>
          <w:rFonts w:hint="eastAsia"/>
          <w:sz w:val="20"/>
          <w:szCs w:val="20"/>
        </w:rPr>
        <w:t>).</w:t>
      </w:r>
    </w:p>
    <w:p w:rsidR="00BB44FB" w:rsidRPr="00EA0829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5. </w:t>
      </w:r>
      <w:r w:rsidRPr="00EA0829">
        <w:rPr>
          <w:rFonts w:hint="eastAsia"/>
          <w:sz w:val="20"/>
          <w:szCs w:val="20"/>
        </w:rPr>
        <w:t>Jackie Chan is my favourite film _________(</w:t>
      </w:r>
      <w:r w:rsidRPr="00EA0829">
        <w:rPr>
          <w:rFonts w:hint="eastAsia"/>
          <w:sz w:val="20"/>
          <w:szCs w:val="20"/>
        </w:rPr>
        <w:t>明星</w:t>
      </w:r>
      <w:r w:rsidRPr="00EA0829">
        <w:rPr>
          <w:rFonts w:hint="eastAsia"/>
          <w:sz w:val="20"/>
          <w:szCs w:val="20"/>
        </w:rPr>
        <w:t>).</w:t>
      </w:r>
    </w:p>
    <w:p w:rsidR="00BB44FB" w:rsidRPr="00EA0829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6. </w:t>
      </w:r>
      <w:r w:rsidRPr="00EA0829">
        <w:rPr>
          <w:rFonts w:hint="eastAsia"/>
          <w:sz w:val="20"/>
          <w:szCs w:val="20"/>
        </w:rPr>
        <w:t>There are many people on the _________(</w:t>
      </w:r>
      <w:r w:rsidRPr="00EA0829">
        <w:rPr>
          <w:rFonts w:hint="eastAsia"/>
          <w:sz w:val="20"/>
          <w:szCs w:val="20"/>
        </w:rPr>
        <w:t>操场</w:t>
      </w:r>
      <w:r w:rsidRPr="00EA0829">
        <w:rPr>
          <w:rFonts w:hint="eastAsia"/>
          <w:sz w:val="20"/>
          <w:szCs w:val="20"/>
        </w:rPr>
        <w:t>).</w:t>
      </w:r>
    </w:p>
    <w:p w:rsidR="00BB44FB" w:rsidRPr="00EA0829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7. </w:t>
      </w:r>
      <w:r w:rsidRPr="00EA0829">
        <w:rPr>
          <w:rFonts w:hint="eastAsia"/>
          <w:sz w:val="20"/>
          <w:szCs w:val="20"/>
        </w:rPr>
        <w:t>I like to see</w:t>
      </w:r>
      <w:r>
        <w:rPr>
          <w:rFonts w:hint="eastAsia"/>
          <w:sz w:val="20"/>
          <w:szCs w:val="20"/>
        </w:rPr>
        <w:t xml:space="preserve"> a</w:t>
      </w:r>
      <w:r w:rsidRPr="00EA0829">
        <w:rPr>
          <w:rFonts w:hint="eastAsia"/>
          <w:sz w:val="20"/>
          <w:szCs w:val="20"/>
        </w:rPr>
        <w:t xml:space="preserve"> _________(</w:t>
      </w:r>
      <w:r w:rsidRPr="00EA0829">
        <w:rPr>
          <w:rFonts w:hint="eastAsia"/>
          <w:sz w:val="20"/>
          <w:szCs w:val="20"/>
        </w:rPr>
        <w:t>电影</w:t>
      </w:r>
      <w:r w:rsidRPr="00EA0829">
        <w:rPr>
          <w:rFonts w:hint="eastAsia"/>
          <w:sz w:val="20"/>
          <w:szCs w:val="20"/>
        </w:rPr>
        <w:t>).</w:t>
      </w:r>
    </w:p>
    <w:p w:rsidR="00BB44FB" w:rsidRPr="00EA0829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8. </w:t>
      </w:r>
      <w:r w:rsidRPr="00EA0829">
        <w:rPr>
          <w:rFonts w:hint="eastAsia"/>
          <w:sz w:val="20"/>
          <w:szCs w:val="20"/>
        </w:rPr>
        <w:t>I want to write an email ________(</w:t>
      </w:r>
      <w:r w:rsidRPr="00EA0829">
        <w:rPr>
          <w:rFonts w:hint="eastAsia"/>
          <w:sz w:val="20"/>
          <w:szCs w:val="20"/>
        </w:rPr>
        <w:t>邀请</w:t>
      </w:r>
      <w:r w:rsidRPr="00EA0829">
        <w:rPr>
          <w:rFonts w:hint="eastAsia"/>
          <w:sz w:val="20"/>
          <w:szCs w:val="20"/>
        </w:rPr>
        <w:t>) to my friends.</w:t>
      </w:r>
    </w:p>
    <w:p w:rsidR="00BB44FB" w:rsidRPr="00EA0829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9. </w:t>
      </w:r>
      <w:r w:rsidRPr="00EA0829">
        <w:rPr>
          <w:rFonts w:hint="eastAsia"/>
          <w:sz w:val="20"/>
          <w:szCs w:val="20"/>
        </w:rPr>
        <w:t>Would you like to go _______(</w:t>
      </w:r>
      <w:r w:rsidRPr="00EA0829">
        <w:rPr>
          <w:rFonts w:hint="eastAsia"/>
          <w:sz w:val="20"/>
          <w:szCs w:val="20"/>
        </w:rPr>
        <w:t>游泳</w:t>
      </w:r>
      <w:r w:rsidRPr="00EA0829">
        <w:rPr>
          <w:rFonts w:hint="eastAsia"/>
          <w:sz w:val="20"/>
          <w:szCs w:val="20"/>
        </w:rPr>
        <w:t>) with me?</w:t>
      </w:r>
    </w:p>
    <w:p w:rsidR="00BB44FB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10. </w:t>
      </w:r>
      <w:r w:rsidRPr="00EA0829">
        <w:rPr>
          <w:rFonts w:hint="eastAsia"/>
          <w:sz w:val="20"/>
          <w:szCs w:val="20"/>
        </w:rPr>
        <w:t>The _______(</w:t>
      </w:r>
      <w:r w:rsidRPr="00EA0829">
        <w:rPr>
          <w:rFonts w:hint="eastAsia"/>
          <w:sz w:val="20"/>
          <w:szCs w:val="20"/>
        </w:rPr>
        <w:t>魔术</w:t>
      </w:r>
      <w:r w:rsidRPr="00EA0829">
        <w:rPr>
          <w:rFonts w:hint="eastAsia"/>
          <w:sz w:val="20"/>
          <w:szCs w:val="20"/>
        </w:rPr>
        <w:t>) show is on Sunday.</w:t>
      </w:r>
    </w:p>
    <w:p w:rsidR="00BB44FB" w:rsidRPr="002922D7" w:rsidRDefault="00BB44FB" w:rsidP="00BB44FB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102" style="position:absolute;left:0;text-align:left;margin-left:.9pt;margin-top:2.9pt;width:170.7pt;height:15pt;z-index:-251638784" coordorigin="698,3713" coordsize="3414,300">
            <v:group id="_x0000_s2103" style="position:absolute;left:698;top:3713;width:3414;height:300" coordorigin="698,2006" coordsize="3414,300">
              <v:oval id="_x0000_s2104" style="position:absolute;left:1400;top:2006;width:300;height:300" fillcolor="black" stroked="f"/>
              <v:line id="_x0000_s2105" style="position:absolute" from="698,2300" to="3942,2300">
                <v:stroke dashstyle="1 1" endcap="round"/>
              </v:line>
              <v:shape id="_x0000_s2106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07" style="position:absolute;left:3916;top:3791;width:196;height:196">
              <v:stroke dashstyle="1 1" endcap="round"/>
            </v:oval>
            <v:rect id="_x0000_s2108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拓展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提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高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BB44FB" w:rsidRPr="00C12F35" w:rsidRDefault="00BB44FB" w:rsidP="00BB44FB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4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>
        <w:rPr>
          <w:rFonts w:hint="eastAsia"/>
          <w:sz w:val="20"/>
          <w:szCs w:val="20"/>
        </w:rPr>
        <w:t>按要求完成改写后的句子</w:t>
      </w:r>
      <w:r w:rsidRPr="00C12F35">
        <w:rPr>
          <w:rFonts w:hint="eastAsia"/>
          <w:sz w:val="20"/>
          <w:szCs w:val="20"/>
        </w:rPr>
        <w:t>。</w:t>
      </w:r>
    </w:p>
    <w:p w:rsidR="00BB44FB" w:rsidRPr="00C12F35" w:rsidRDefault="00BB44FB" w:rsidP="00BB44FB">
      <w:pPr>
        <w:rPr>
          <w:rFonts w:hint="eastAsia"/>
          <w:sz w:val="20"/>
          <w:szCs w:val="20"/>
        </w:rPr>
      </w:pPr>
      <w:r w:rsidRPr="00C12F35">
        <w:rPr>
          <w:rFonts w:hint="eastAsia"/>
          <w:sz w:val="20"/>
          <w:szCs w:val="20"/>
        </w:rPr>
        <w:t>1</w:t>
      </w:r>
      <w:r w:rsidRPr="00C12F35">
        <w:rPr>
          <w:rFonts w:hint="eastAsia"/>
          <w:sz w:val="20"/>
          <w:szCs w:val="20"/>
        </w:rPr>
        <w:t>．</w:t>
      </w:r>
      <w:r w:rsidRPr="00C12F35">
        <w:rPr>
          <w:rFonts w:hint="eastAsia"/>
          <w:sz w:val="20"/>
          <w:szCs w:val="20"/>
        </w:rPr>
        <w:t>T</w:t>
      </w:r>
      <w:r w:rsidRPr="00C12F35">
        <w:rPr>
          <w:sz w:val="20"/>
          <w:szCs w:val="20"/>
        </w:rPr>
        <w:t xml:space="preserve">he football match is </w:t>
      </w:r>
      <w:r w:rsidRPr="00C12F35">
        <w:rPr>
          <w:sz w:val="20"/>
          <w:szCs w:val="20"/>
          <w:u w:val="single"/>
        </w:rPr>
        <w:t>at the stadium</w:t>
      </w:r>
      <w:r w:rsidRPr="00C12F35">
        <w:rPr>
          <w:sz w:val="20"/>
          <w:szCs w:val="20"/>
        </w:rPr>
        <w:t>.(</w:t>
      </w:r>
      <w:r>
        <w:rPr>
          <w:rFonts w:hint="eastAsia"/>
          <w:sz w:val="20"/>
          <w:szCs w:val="20"/>
        </w:rPr>
        <w:t>对画线部分提问</w:t>
      </w:r>
      <w:r w:rsidRPr="00C12F35">
        <w:rPr>
          <w:rFonts w:hint="eastAsia"/>
          <w:sz w:val="20"/>
          <w:szCs w:val="20"/>
        </w:rPr>
        <w:t>)</w:t>
      </w:r>
    </w:p>
    <w:p w:rsidR="00BB44FB" w:rsidRPr="00C12F35" w:rsidRDefault="00BB44FB" w:rsidP="00BB44FB">
      <w:pPr>
        <w:ind w:firstLineChars="150" w:firstLine="300"/>
        <w:rPr>
          <w:sz w:val="20"/>
          <w:szCs w:val="20"/>
        </w:rPr>
      </w:pPr>
      <w:r w:rsidRPr="00C12F35">
        <w:rPr>
          <w:rFonts w:hint="eastAsia"/>
          <w:sz w:val="20"/>
          <w:szCs w:val="20"/>
        </w:rPr>
        <w:t>____</w:t>
      </w:r>
      <w:r>
        <w:rPr>
          <w:rFonts w:hint="eastAsia"/>
          <w:sz w:val="20"/>
          <w:szCs w:val="20"/>
        </w:rPr>
        <w:t xml:space="preserve"> </w:t>
      </w:r>
      <w:r w:rsidRPr="00C12F35">
        <w:rPr>
          <w:rFonts w:hint="eastAsia"/>
          <w:sz w:val="20"/>
          <w:szCs w:val="20"/>
        </w:rPr>
        <w:t xml:space="preserve"> _____</w:t>
      </w:r>
      <w:r>
        <w:rPr>
          <w:rFonts w:hint="eastAsia"/>
          <w:sz w:val="20"/>
          <w:szCs w:val="20"/>
        </w:rPr>
        <w:t xml:space="preserve"> </w:t>
      </w:r>
      <w:r w:rsidRPr="00C12F35">
        <w:rPr>
          <w:sz w:val="20"/>
          <w:szCs w:val="20"/>
        </w:rPr>
        <w:t>the football match?</w:t>
      </w:r>
    </w:p>
    <w:p w:rsidR="00BB44FB" w:rsidRPr="00C12F35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2. </w:t>
      </w:r>
      <w:r w:rsidRPr="00C12F35">
        <w:rPr>
          <w:sz w:val="20"/>
          <w:szCs w:val="20"/>
        </w:rPr>
        <w:t>I’d like to go to the cinema with you.(</w:t>
      </w:r>
      <w:r w:rsidRPr="00C12F35">
        <w:rPr>
          <w:rFonts w:hint="eastAsia"/>
          <w:sz w:val="20"/>
          <w:szCs w:val="20"/>
        </w:rPr>
        <w:t>改为一般疑问句</w:t>
      </w:r>
      <w:r w:rsidRPr="00C12F35">
        <w:rPr>
          <w:rFonts w:hint="eastAsia"/>
          <w:sz w:val="20"/>
          <w:szCs w:val="20"/>
        </w:rPr>
        <w:t>)</w:t>
      </w:r>
    </w:p>
    <w:p w:rsidR="00BB44FB" w:rsidRPr="00C12F35" w:rsidRDefault="00BB44FB" w:rsidP="00BB44FB">
      <w:pPr>
        <w:rPr>
          <w:sz w:val="20"/>
          <w:szCs w:val="20"/>
        </w:rPr>
      </w:pPr>
      <w:r w:rsidRPr="00C12F35">
        <w:rPr>
          <w:sz w:val="20"/>
          <w:szCs w:val="20"/>
        </w:rPr>
        <w:t xml:space="preserve"> ______ _____ ______to go to the cinema with _____?</w:t>
      </w:r>
    </w:p>
    <w:p w:rsidR="00BB44FB" w:rsidRPr="00C12F35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3. </w:t>
      </w:r>
      <w:r w:rsidRPr="00C12F35">
        <w:rPr>
          <w:sz w:val="20"/>
          <w:szCs w:val="20"/>
        </w:rPr>
        <w:t xml:space="preserve">The book show is </w:t>
      </w:r>
      <w:r w:rsidRPr="00C12F35">
        <w:rPr>
          <w:sz w:val="20"/>
          <w:szCs w:val="20"/>
          <w:u w:val="single"/>
        </w:rPr>
        <w:t>on Saturday and Sunday</w:t>
      </w:r>
      <w:r w:rsidRPr="00C12F35">
        <w:rPr>
          <w:sz w:val="20"/>
          <w:szCs w:val="20"/>
        </w:rPr>
        <w:t>.(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对画线部分</w:t>
      </w:r>
      <w:r w:rsidRPr="00C12F35">
        <w:rPr>
          <w:rFonts w:hint="eastAsia"/>
          <w:sz w:val="20"/>
          <w:szCs w:val="20"/>
        </w:rPr>
        <w:t>提问</w:t>
      </w:r>
      <w:r w:rsidRPr="00C12F35">
        <w:rPr>
          <w:rFonts w:hint="eastAsia"/>
          <w:sz w:val="20"/>
          <w:szCs w:val="20"/>
        </w:rPr>
        <w:t>)</w:t>
      </w:r>
    </w:p>
    <w:p w:rsidR="00BB44FB" w:rsidRPr="00C12F35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  <w:u w:val="single"/>
        </w:rPr>
        <w:t xml:space="preserve">         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 </w:t>
      </w:r>
      <w:r>
        <w:rPr>
          <w:rFonts w:hint="eastAsia"/>
          <w:sz w:val="20"/>
          <w:szCs w:val="20"/>
        </w:rPr>
        <w:t xml:space="preserve"> t</w:t>
      </w:r>
      <w:r w:rsidRPr="00C12F35">
        <w:rPr>
          <w:sz w:val="20"/>
          <w:szCs w:val="20"/>
        </w:rPr>
        <w:t>he book show</w:t>
      </w:r>
      <w:r>
        <w:rPr>
          <w:rFonts w:hint="eastAsia"/>
          <w:sz w:val="20"/>
          <w:szCs w:val="20"/>
        </w:rPr>
        <w:t>?</w:t>
      </w:r>
    </w:p>
    <w:p w:rsidR="00BB44FB" w:rsidRPr="00C12F35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 w:rsidRPr="00C12F35">
        <w:rPr>
          <w:rFonts w:hint="eastAsia"/>
          <w:sz w:val="20"/>
          <w:szCs w:val="20"/>
        </w:rPr>
        <w:t>．</w:t>
      </w:r>
      <w:r w:rsidRPr="00C12F35">
        <w:rPr>
          <w:sz w:val="20"/>
          <w:szCs w:val="20"/>
        </w:rPr>
        <w:t>I’d like to drink some milk.(</w:t>
      </w:r>
      <w:r>
        <w:rPr>
          <w:rFonts w:hint="eastAsia"/>
          <w:sz w:val="20"/>
          <w:szCs w:val="20"/>
        </w:rPr>
        <w:t>改为</w:t>
      </w:r>
      <w:r w:rsidRPr="00C12F35">
        <w:rPr>
          <w:rFonts w:hint="eastAsia"/>
          <w:sz w:val="20"/>
          <w:szCs w:val="20"/>
        </w:rPr>
        <w:t>一般疑</w:t>
      </w:r>
      <w:r>
        <w:rPr>
          <w:rFonts w:hint="eastAsia"/>
          <w:sz w:val="20"/>
          <w:szCs w:val="20"/>
        </w:rPr>
        <w:t>问</w:t>
      </w:r>
      <w:r w:rsidRPr="00C12F35">
        <w:rPr>
          <w:rFonts w:hint="eastAsia"/>
          <w:sz w:val="20"/>
          <w:szCs w:val="20"/>
        </w:rPr>
        <w:t>句</w:t>
      </w:r>
      <w:r w:rsidRPr="00C12F35">
        <w:rPr>
          <w:rFonts w:hint="eastAsia"/>
          <w:sz w:val="20"/>
          <w:szCs w:val="20"/>
        </w:rPr>
        <w:t>)</w:t>
      </w:r>
    </w:p>
    <w:p w:rsidR="00BB44FB" w:rsidRPr="00C12F35" w:rsidRDefault="00BB44FB" w:rsidP="00BB44FB">
      <w:pPr>
        <w:ind w:firstLineChars="100" w:firstLine="200"/>
        <w:rPr>
          <w:rFonts w:hint="eastAsia"/>
          <w:sz w:val="20"/>
          <w:szCs w:val="20"/>
        </w:rPr>
      </w:pPr>
      <w:r w:rsidRPr="00C12F35">
        <w:rPr>
          <w:sz w:val="20"/>
          <w:szCs w:val="20"/>
        </w:rPr>
        <w:t>____ you _______ ______ drink some milk?</w:t>
      </w:r>
    </w:p>
    <w:p w:rsidR="00BB44FB" w:rsidRPr="00CB0BDA" w:rsidRDefault="00BB44FB" w:rsidP="00BB44FB">
      <w:pPr>
        <w:rPr>
          <w:rFonts w:hint="eastAsia"/>
          <w:sz w:val="20"/>
          <w:szCs w:val="20"/>
        </w:rPr>
      </w:pPr>
      <w:r w:rsidRPr="00CB0BDA">
        <w:rPr>
          <w:rFonts w:hint="eastAsia"/>
          <w:sz w:val="20"/>
          <w:szCs w:val="20"/>
        </w:rPr>
        <w:t>5. He wants to go swimming.(</w:t>
      </w:r>
      <w:r>
        <w:rPr>
          <w:rFonts w:hint="eastAsia"/>
          <w:sz w:val="20"/>
          <w:szCs w:val="20"/>
        </w:rPr>
        <w:t>改为</w:t>
      </w:r>
      <w:r w:rsidRPr="00CB0BDA">
        <w:rPr>
          <w:rFonts w:hint="eastAsia"/>
          <w:sz w:val="20"/>
          <w:szCs w:val="20"/>
        </w:rPr>
        <w:t>同义句</w:t>
      </w:r>
      <w:r w:rsidRPr="00CB0BDA">
        <w:rPr>
          <w:rFonts w:hint="eastAsia"/>
          <w:sz w:val="20"/>
          <w:szCs w:val="20"/>
        </w:rPr>
        <w:t>)</w:t>
      </w:r>
    </w:p>
    <w:p w:rsidR="00BB44FB" w:rsidRPr="00CB0BDA" w:rsidRDefault="00BB44FB" w:rsidP="00BB44FB">
      <w:pPr>
        <w:ind w:firstLineChars="100" w:firstLine="200"/>
        <w:rPr>
          <w:rFonts w:hint="eastAsia"/>
          <w:sz w:val="20"/>
          <w:szCs w:val="20"/>
        </w:rPr>
      </w:pPr>
      <w:r w:rsidRPr="00CB0BDA">
        <w:rPr>
          <w:rFonts w:hint="eastAsia"/>
          <w:sz w:val="20"/>
          <w:szCs w:val="20"/>
        </w:rPr>
        <w:t>He _______ _______ ______ go swimming.</w:t>
      </w:r>
    </w:p>
    <w:p w:rsidR="00BB44FB" w:rsidRPr="00B37CD9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6. </w:t>
      </w:r>
      <w:r w:rsidRPr="00B37CD9">
        <w:rPr>
          <w:rFonts w:hint="eastAsia"/>
          <w:sz w:val="20"/>
          <w:szCs w:val="20"/>
        </w:rPr>
        <w:t>Would you like to watch a play in the afternoon?(</w:t>
      </w:r>
      <w:r>
        <w:rPr>
          <w:rFonts w:hint="eastAsia"/>
          <w:sz w:val="20"/>
          <w:szCs w:val="20"/>
        </w:rPr>
        <w:t>作</w:t>
      </w:r>
      <w:r w:rsidRPr="00B37CD9">
        <w:rPr>
          <w:rFonts w:hint="eastAsia"/>
          <w:sz w:val="20"/>
          <w:szCs w:val="20"/>
        </w:rPr>
        <w:t>肯定回答</w:t>
      </w:r>
      <w:r w:rsidRPr="00B37CD9">
        <w:rPr>
          <w:rFonts w:hint="eastAsia"/>
          <w:sz w:val="20"/>
          <w:szCs w:val="20"/>
        </w:rPr>
        <w:t>)</w:t>
      </w:r>
    </w:p>
    <w:p w:rsidR="00BB44FB" w:rsidRPr="00BF6CA5" w:rsidRDefault="00BB44FB" w:rsidP="00BB44FB">
      <w:pPr>
        <w:ind w:firstLineChars="100" w:firstLine="200"/>
        <w:rPr>
          <w:rFonts w:hint="eastAsia"/>
          <w:sz w:val="20"/>
          <w:szCs w:val="20"/>
        </w:rPr>
      </w:pPr>
      <w:r w:rsidRPr="00B37CD9">
        <w:rPr>
          <w:rFonts w:hint="eastAsia"/>
          <w:sz w:val="20"/>
          <w:szCs w:val="20"/>
        </w:rPr>
        <w:t>_______, _______ ______ ________.</w:t>
      </w:r>
    </w:p>
    <w:p w:rsidR="00BB44FB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7. The price of the ticket is </w:t>
      </w:r>
      <w:r w:rsidRPr="007C123D">
        <w:rPr>
          <w:rFonts w:hint="eastAsia"/>
          <w:sz w:val="20"/>
          <w:szCs w:val="20"/>
          <w:u w:val="single"/>
        </w:rPr>
        <w:t>10 yuan</w:t>
      </w:r>
      <w:r>
        <w:rPr>
          <w:rFonts w:hint="eastAsia"/>
          <w:sz w:val="20"/>
          <w:szCs w:val="20"/>
          <w:u w:val="single"/>
        </w:rPr>
        <w:t xml:space="preserve"> </w:t>
      </w:r>
      <w:r w:rsidRPr="007C123D">
        <w:rPr>
          <w:rFonts w:hint="eastAsia"/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(</w:t>
      </w:r>
      <w:r>
        <w:rPr>
          <w:rFonts w:hint="eastAsia"/>
          <w:sz w:val="20"/>
          <w:szCs w:val="20"/>
        </w:rPr>
        <w:t>对画线部分提问</w:t>
      </w:r>
      <w:r>
        <w:rPr>
          <w:rFonts w:hint="eastAsia"/>
          <w:sz w:val="20"/>
          <w:szCs w:val="20"/>
        </w:rPr>
        <w:t>)</w:t>
      </w:r>
    </w:p>
    <w:p w:rsidR="00BB44FB" w:rsidRPr="007C123D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u w:val="single"/>
        </w:rPr>
        <w:t xml:space="preserve">      </w:t>
      </w:r>
      <w:r>
        <w:rPr>
          <w:rFonts w:hint="eastAsia"/>
          <w:sz w:val="20"/>
          <w:szCs w:val="20"/>
        </w:rPr>
        <w:t xml:space="preserve"> is the </w:t>
      </w:r>
      <w:r>
        <w:rPr>
          <w:rFonts w:hint="eastAsia"/>
          <w:sz w:val="20"/>
          <w:szCs w:val="20"/>
          <w:u w:val="single"/>
        </w:rPr>
        <w:t xml:space="preserve">      </w:t>
      </w:r>
      <w:r>
        <w:rPr>
          <w:rFonts w:hint="eastAsia"/>
          <w:sz w:val="20"/>
          <w:szCs w:val="20"/>
        </w:rPr>
        <w:t xml:space="preserve"> of the ticket?</w:t>
      </w:r>
    </w:p>
    <w:p w:rsidR="00BB44FB" w:rsidRDefault="00BB44FB" w:rsidP="00BB44FB">
      <w:pPr>
        <w:rPr>
          <w:rFonts w:hint="eastAsia"/>
          <w:sz w:val="20"/>
          <w:szCs w:val="20"/>
        </w:rPr>
      </w:pPr>
    </w:p>
    <w:p w:rsidR="00BB44FB" w:rsidRDefault="00BB44FB" w:rsidP="00BB44FB">
      <w:pPr>
        <w:rPr>
          <w:rFonts w:hint="eastAsia"/>
          <w:sz w:val="20"/>
          <w:szCs w:val="20"/>
        </w:rPr>
      </w:pPr>
    </w:p>
    <w:p w:rsidR="00BB44FB" w:rsidRPr="00BA08B8" w:rsidRDefault="00BB44FB" w:rsidP="00BB44FB">
      <w:pPr>
        <w:spacing w:line="360" w:lineRule="atLeast"/>
        <w:ind w:firstLineChars="550" w:firstLine="1540"/>
        <w:rPr>
          <w:rFonts w:eastAsia="方正隶书简体" w:hint="eastAsia"/>
          <w:sz w:val="36"/>
          <w:szCs w:val="36"/>
        </w:rPr>
      </w:pPr>
      <w:r>
        <w:rPr>
          <w:rFonts w:ascii="宋体" w:hAnsi="宋体" w:hint="eastAsia"/>
          <w:noProof/>
          <w:sz w:val="28"/>
          <w:szCs w:val="28"/>
        </w:rPr>
        <w:pict>
          <v:line id="_x0000_s2111" style="position:absolute;left:0;text-align:left;z-index:251680768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09" style="position:absolute;left:0;text-align:left;z-index:251678720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10" style="position:absolute;left:0;text-align:left;flip:x;z-index:251679744" from="155pt,28.4pt" to="164.9pt,41.3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28" style="position:absolute;left:0;text-align:left;z-index:251685888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26" style="position:absolute;left:0;text-align:left;z-index:251683840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27" style="position:absolute;left:0;text-align:left;flip:x;z-index:251684864" from="155pt,28.4pt" to="164.9pt,41.3pt"/>
        </w:pict>
      </w:r>
      <w:r>
        <w:rPr>
          <w:rFonts w:eastAsia="方正隶书简体" w:hint="eastAsia"/>
          <w:b/>
          <w:sz w:val="36"/>
          <w:szCs w:val="36"/>
        </w:rPr>
        <w:t>第</w:t>
      </w:r>
      <w:r>
        <w:rPr>
          <w:rFonts w:eastAsia="方正隶书简体" w:hint="eastAsia"/>
          <w:b/>
          <w:sz w:val="36"/>
          <w:szCs w:val="36"/>
        </w:rPr>
        <w:t>3</w:t>
      </w:r>
      <w:r>
        <w:rPr>
          <w:rFonts w:eastAsia="方正隶书简体" w:hint="eastAsia"/>
          <w:b/>
          <w:sz w:val="36"/>
          <w:szCs w:val="36"/>
        </w:rPr>
        <w:t>课时</w:t>
      </w:r>
      <w:r w:rsidRPr="00E82DF5">
        <w:rPr>
          <w:rFonts w:eastAsia="方正隶书简体"/>
          <w:b/>
          <w:sz w:val="36"/>
          <w:szCs w:val="36"/>
        </w:rPr>
        <w:t xml:space="preserve"> </w:t>
      </w:r>
      <w:r>
        <w:rPr>
          <w:rFonts w:eastAsia="方正隶书简体"/>
          <w:sz w:val="36"/>
          <w:szCs w:val="36"/>
        </w:rPr>
        <w:t xml:space="preserve"> </w:t>
      </w:r>
      <w:r w:rsidRPr="00BA08B8"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b/>
          <w:position w:val="-30"/>
          <w:sz w:val="36"/>
          <w:szCs w:val="36"/>
        </w:rPr>
        <w:t xml:space="preserve">Unit  </w:t>
      </w:r>
      <w:r>
        <w:rPr>
          <w:rFonts w:eastAsia="方正隶书简体" w:hint="eastAsia"/>
          <w:b/>
          <w:position w:val="-30"/>
          <w:sz w:val="36"/>
          <w:szCs w:val="36"/>
        </w:rPr>
        <w:t>3</w:t>
      </w:r>
      <w:r w:rsidRPr="00CE5B14">
        <w:rPr>
          <w:rFonts w:eastAsia="方正隶书简体"/>
          <w:b/>
          <w:position w:val="-30"/>
          <w:sz w:val="36"/>
          <w:szCs w:val="36"/>
        </w:rPr>
        <w:t xml:space="preserve"> </w:t>
      </w:r>
    </w:p>
    <w:p w:rsidR="00BB44FB" w:rsidRPr="00A8323E" w:rsidRDefault="00BB44FB" w:rsidP="00BB44FB">
      <w:pPr>
        <w:tabs>
          <w:tab w:val="left" w:pos="1470"/>
          <w:tab w:val="center" w:pos="3572"/>
        </w:tabs>
        <w:spacing w:line="0" w:lineRule="atLeast"/>
        <w:rPr>
          <w:rFonts w:eastAsia="方正隶书简体"/>
          <w:spacing w:val="40"/>
          <w:w w:val="95"/>
          <w:sz w:val="30"/>
          <w:szCs w:val="30"/>
        </w:rPr>
      </w:pPr>
    </w:p>
    <w:p w:rsidR="00BB44FB" w:rsidRPr="002922D7" w:rsidRDefault="00BB44FB" w:rsidP="00BB44FB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lastRenderedPageBreak/>
        <w:pict>
          <v:group id="_x0000_s2112" style="position:absolute;left:0;text-align:left;margin-left:.9pt;margin-top:2.9pt;width:170.7pt;height:15pt;z-index:-251634688" coordorigin="698,3713" coordsize="3414,300">
            <v:group id="_x0000_s2113" style="position:absolute;left:698;top:3713;width:3414;height:300" coordorigin="698,2006" coordsize="3414,300">
              <v:oval id="_x0000_s2114" style="position:absolute;left:1400;top:2006;width:300;height:300" fillcolor="black" stroked="f"/>
              <v:line id="_x0000_s2115" style="position:absolute" from="698,2300" to="3942,2300">
                <v:stroke dashstyle="1 1" endcap="round"/>
              </v:line>
              <v:shape id="_x0000_s2116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17" style="position:absolute;left:3916;top:3791;width:196;height:196">
              <v:stroke dashstyle="1 1" endcap="round"/>
            </v:oval>
            <v:rect id="_x0000_s2118" style="position:absolute;left:3948;top:3929;width:64;height:57" stroked="f"/>
          </v:group>
        </w:pic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课时</w:t>
      </w:r>
      <w:r w:rsidRPr="00CE5B14">
        <w:rPr>
          <w:rFonts w:ascii="方正隶书简体" w:eastAsia="方正隶书简体" w:hint="eastAsia"/>
          <w:color w:val="FFFFFF"/>
          <w:spacing w:val="40"/>
          <w:w w:val="95"/>
          <w:sz w:val="30"/>
          <w:szCs w:val="30"/>
        </w:rPr>
        <w:t>预</w: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览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BB44FB" w:rsidRPr="00A8323E" w:rsidRDefault="00BB44FB" w:rsidP="00BB44FB">
      <w:pPr>
        <w:spacing w:line="240" w:lineRule="atLeast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I.</w:t>
      </w:r>
      <w:r w:rsidRPr="00807A08">
        <w:rPr>
          <w:rFonts w:ascii="黑体" w:eastAsia="黑体" w:hint="eastAsia"/>
          <w:sz w:val="20"/>
          <w:szCs w:val="20"/>
        </w:rPr>
        <w:t>重点词汇：</w:t>
      </w:r>
      <w:r>
        <w:rPr>
          <w:rFonts w:eastAsia="黑体" w:hint="eastAsia"/>
          <w:sz w:val="20"/>
          <w:szCs w:val="20"/>
        </w:rPr>
        <w:t xml:space="preserve"> today plan playground stay game</w:t>
      </w:r>
    </w:p>
    <w:p w:rsidR="00BB44FB" w:rsidRDefault="00BB44FB" w:rsidP="00BB44FB">
      <w:pPr>
        <w:spacing w:line="240" w:lineRule="atLeast"/>
        <w:ind w:firstLineChars="49" w:firstLine="98"/>
        <w:rPr>
          <w:rFonts w:eastAsia="黑体"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807A08">
        <w:rPr>
          <w:rFonts w:ascii="黑体" w:eastAsia="黑体" w:hint="eastAsia"/>
          <w:sz w:val="20"/>
          <w:szCs w:val="20"/>
        </w:rPr>
        <w:t>重点句式：</w:t>
      </w:r>
      <w:r>
        <w:rPr>
          <w:rFonts w:eastAsia="黑体" w:hint="eastAsia"/>
          <w:sz w:val="20"/>
          <w:szCs w:val="20"/>
        </w:rPr>
        <w:t xml:space="preserve"> --Would you like to go to the cinema? -- That</w:t>
      </w:r>
      <w:r>
        <w:rPr>
          <w:rFonts w:ascii="黑体" w:eastAsia="黑体" w:hAnsi="黑体" w:hint="eastAsia"/>
          <w:sz w:val="20"/>
          <w:szCs w:val="20"/>
        </w:rPr>
        <w:t>'</w:t>
      </w:r>
      <w:r>
        <w:rPr>
          <w:rFonts w:eastAsia="黑体" w:hint="eastAsia"/>
          <w:sz w:val="20"/>
          <w:szCs w:val="20"/>
        </w:rPr>
        <w:t>s a good idea.</w:t>
      </w:r>
    </w:p>
    <w:p w:rsidR="00BB44FB" w:rsidRPr="007C123D" w:rsidRDefault="00BB44FB" w:rsidP="00BB44FB">
      <w:pPr>
        <w:spacing w:line="240" w:lineRule="atLeast"/>
        <w:ind w:firstLineChars="49" w:firstLine="98"/>
        <w:rPr>
          <w:rFonts w:eastAsia="黑体" w:hint="eastAsia"/>
          <w:sz w:val="20"/>
          <w:szCs w:val="20"/>
        </w:rPr>
      </w:pPr>
      <w:r>
        <w:rPr>
          <w:rFonts w:eastAsia="黑体" w:hint="eastAsia"/>
          <w:sz w:val="20"/>
          <w:szCs w:val="20"/>
        </w:rPr>
        <w:t>--Let</w:t>
      </w:r>
      <w:r>
        <w:rPr>
          <w:rFonts w:ascii="黑体" w:eastAsia="黑体" w:hAnsi="黑体" w:hint="eastAsia"/>
          <w:sz w:val="20"/>
          <w:szCs w:val="20"/>
        </w:rPr>
        <w:t>'</w:t>
      </w:r>
      <w:r>
        <w:rPr>
          <w:rFonts w:eastAsia="黑体" w:hint="eastAsia"/>
          <w:sz w:val="20"/>
          <w:szCs w:val="20"/>
        </w:rPr>
        <w:t>s play computers on Sunday. --That</w:t>
      </w:r>
      <w:r>
        <w:rPr>
          <w:rFonts w:ascii="黑体" w:eastAsia="黑体" w:hAnsi="黑体" w:hint="eastAsia"/>
          <w:sz w:val="20"/>
          <w:szCs w:val="20"/>
        </w:rPr>
        <w:t>'</w:t>
      </w:r>
      <w:r>
        <w:rPr>
          <w:rFonts w:eastAsia="黑体" w:hint="eastAsia"/>
          <w:sz w:val="20"/>
          <w:szCs w:val="20"/>
        </w:rPr>
        <w:t>s a good idea.</w:t>
      </w:r>
    </w:p>
    <w:p w:rsidR="00BB44FB" w:rsidRPr="002922D7" w:rsidRDefault="00BB44FB" w:rsidP="00BB44FB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119" style="position:absolute;left:0;text-align:left;margin-left:.9pt;margin-top:2.9pt;width:170.7pt;height:15pt;z-index:-251633664" coordorigin="698,3713" coordsize="3414,300">
            <v:group id="_x0000_s2120" style="position:absolute;left:698;top:3713;width:3414;height:300" coordorigin="698,2006" coordsize="3414,300">
              <v:oval id="_x0000_s2121" style="position:absolute;left:1400;top:2006;width:300;height:300" fillcolor="black" stroked="f"/>
              <v:line id="_x0000_s2122" style="position:absolute" from="698,2300" to="3942,2300">
                <v:stroke dashstyle="1 1" endcap="round"/>
              </v:line>
              <v:shape id="_x0000_s2123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24" style="position:absolute;left:3916;top:3791;width:196;height:196">
              <v:stroke dashstyle="1 1" endcap="round"/>
            </v:oval>
            <v:rect id="_x0000_s2125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厚积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薄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发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BB44FB" w:rsidRPr="00DF2B1F" w:rsidRDefault="00BB44FB" w:rsidP="00BB44FB">
      <w:pPr>
        <w:tabs>
          <w:tab w:val="left" w:pos="2520"/>
          <w:tab w:val="left" w:pos="4410"/>
          <w:tab w:val="left" w:pos="6090"/>
        </w:tabs>
        <w:rPr>
          <w:rFonts w:ascii="黑体" w:eastAsia="黑体" w:hint="eastAsia"/>
        </w:rPr>
      </w:pPr>
      <w:smartTag w:uri="urn:schemas-microsoft-com:office:smarttags" w:element="place">
        <w:r w:rsidRPr="00807A08">
          <w:rPr>
            <w:rFonts w:hint="eastAsia"/>
            <w:sz w:val="20"/>
            <w:szCs w:val="20"/>
          </w:rPr>
          <w:t>I.</w:t>
        </w:r>
      </w:smartTag>
      <w:r>
        <w:rPr>
          <w:rFonts w:hint="eastAsia"/>
          <w:sz w:val="20"/>
          <w:szCs w:val="20"/>
        </w:rPr>
        <w:t xml:space="preserve"> </w:t>
      </w:r>
      <w:r w:rsidRPr="00DF2B1F">
        <w:rPr>
          <w:rFonts w:ascii="黑体" w:eastAsia="黑体" w:hint="eastAsia"/>
          <w:sz w:val="20"/>
          <w:szCs w:val="20"/>
        </w:rPr>
        <w:t>根据句意和首字母提示完成单词。</w:t>
      </w:r>
    </w:p>
    <w:p w:rsidR="00BB44FB" w:rsidRPr="00DF2B1F" w:rsidRDefault="00BB44FB" w:rsidP="00BB44FB">
      <w:pPr>
        <w:rPr>
          <w:sz w:val="20"/>
          <w:szCs w:val="20"/>
        </w:rPr>
      </w:pPr>
      <w:r w:rsidRPr="00DF2B1F">
        <w:rPr>
          <w:rFonts w:hint="eastAsia"/>
          <w:sz w:val="20"/>
          <w:szCs w:val="20"/>
        </w:rPr>
        <w:t xml:space="preserve">1. </w:t>
      </w:r>
      <w:r w:rsidRPr="00DF2B1F">
        <w:rPr>
          <w:sz w:val="20"/>
          <w:szCs w:val="20"/>
        </w:rPr>
        <w:t>Let's go to the c________.</w:t>
      </w:r>
      <w:r w:rsidRPr="00DF2B1F">
        <w:rPr>
          <w:rFonts w:hint="eastAsia"/>
          <w:sz w:val="20"/>
          <w:szCs w:val="20"/>
        </w:rPr>
        <w:t xml:space="preserve"> </w:t>
      </w:r>
      <w:r w:rsidRPr="00DF2B1F">
        <w:rPr>
          <w:sz w:val="20"/>
          <w:szCs w:val="20"/>
        </w:rPr>
        <w:t xml:space="preserve">Spiderman </w:t>
      </w:r>
      <w:r w:rsidRPr="00DF2B1F">
        <w:rPr>
          <w:rFonts w:ascii="宋体" w:hAnsi="宋体" w:cs="宋体" w:hint="eastAsia"/>
          <w:sz w:val="20"/>
          <w:szCs w:val="20"/>
        </w:rPr>
        <w:t>Ⅲ</w:t>
      </w:r>
      <w:r w:rsidRPr="00DF2B1F">
        <w:rPr>
          <w:sz w:val="20"/>
          <w:szCs w:val="20"/>
        </w:rPr>
        <w:t xml:space="preserve"> is on.</w:t>
      </w:r>
    </w:p>
    <w:p w:rsidR="00BB44FB" w:rsidRPr="00DF2B1F" w:rsidRDefault="00BB44FB" w:rsidP="00BB44FB">
      <w:pPr>
        <w:rPr>
          <w:sz w:val="20"/>
          <w:szCs w:val="20"/>
        </w:rPr>
      </w:pPr>
      <w:r w:rsidRPr="00DF2B1F">
        <w:rPr>
          <w:sz w:val="20"/>
          <w:szCs w:val="20"/>
        </w:rPr>
        <w:t>2</w:t>
      </w:r>
      <w:r w:rsidRPr="00DF2B1F">
        <w:rPr>
          <w:rFonts w:hint="eastAsia"/>
          <w:sz w:val="20"/>
          <w:szCs w:val="20"/>
        </w:rPr>
        <w:t xml:space="preserve">. </w:t>
      </w:r>
      <w:r w:rsidRPr="00DF2B1F">
        <w:rPr>
          <w:sz w:val="20"/>
          <w:szCs w:val="20"/>
        </w:rPr>
        <w:t>I would like to i________</w:t>
      </w:r>
      <w:r w:rsidRPr="00DF2B1F">
        <w:rPr>
          <w:rFonts w:hint="eastAsia"/>
          <w:sz w:val="20"/>
          <w:szCs w:val="20"/>
        </w:rPr>
        <w:t xml:space="preserve"> </w:t>
      </w:r>
      <w:r w:rsidRPr="00DF2B1F">
        <w:rPr>
          <w:sz w:val="20"/>
          <w:szCs w:val="20"/>
        </w:rPr>
        <w:t>my friends to my birthday party.</w:t>
      </w:r>
    </w:p>
    <w:p w:rsidR="00BB44FB" w:rsidRPr="00DF2B1F" w:rsidRDefault="00BB44FB" w:rsidP="00BB44FB">
      <w:pPr>
        <w:rPr>
          <w:sz w:val="20"/>
          <w:szCs w:val="20"/>
        </w:rPr>
      </w:pPr>
      <w:r w:rsidRPr="00DF2B1F">
        <w:rPr>
          <w:sz w:val="20"/>
          <w:szCs w:val="20"/>
        </w:rPr>
        <w:t>3</w:t>
      </w:r>
      <w:r w:rsidRPr="00DF2B1F">
        <w:rPr>
          <w:rFonts w:hint="eastAsia"/>
          <w:sz w:val="20"/>
          <w:szCs w:val="20"/>
        </w:rPr>
        <w:t xml:space="preserve">. </w:t>
      </w:r>
      <w:r>
        <w:rPr>
          <w:sz w:val="20"/>
          <w:szCs w:val="20"/>
        </w:rPr>
        <w:t xml:space="preserve">Yao Ming is my favourite </w:t>
      </w:r>
      <w:r>
        <w:rPr>
          <w:rFonts w:hint="eastAsia"/>
          <w:sz w:val="20"/>
          <w:szCs w:val="20"/>
        </w:rPr>
        <w:t>basketball</w:t>
      </w:r>
      <w:r w:rsidRPr="00DF2B1F">
        <w:rPr>
          <w:sz w:val="20"/>
          <w:szCs w:val="20"/>
        </w:rPr>
        <w:t xml:space="preserve"> p</w:t>
      </w:r>
      <w:r w:rsidRPr="00DF2B1F">
        <w:rPr>
          <w:rFonts w:hint="eastAsia"/>
          <w:sz w:val="20"/>
          <w:szCs w:val="20"/>
        </w:rPr>
        <w:t>________.</w:t>
      </w:r>
    </w:p>
    <w:p w:rsidR="00BB44FB" w:rsidRPr="00DF2B1F" w:rsidRDefault="00BB44FB" w:rsidP="00BB44FB">
      <w:pPr>
        <w:rPr>
          <w:sz w:val="20"/>
          <w:szCs w:val="20"/>
        </w:rPr>
      </w:pPr>
      <w:r w:rsidRPr="00DF2B1F">
        <w:rPr>
          <w:sz w:val="20"/>
          <w:szCs w:val="20"/>
        </w:rPr>
        <w:t>4</w:t>
      </w:r>
      <w:r w:rsidRPr="00DF2B1F">
        <w:rPr>
          <w:rFonts w:hint="eastAsia"/>
          <w:sz w:val="20"/>
          <w:szCs w:val="20"/>
        </w:rPr>
        <w:t xml:space="preserve">. </w:t>
      </w:r>
      <w:r w:rsidRPr="00DF2B1F">
        <w:rPr>
          <w:sz w:val="20"/>
          <w:szCs w:val="20"/>
        </w:rPr>
        <w:t>Many students like playing basketball on the p________</w:t>
      </w:r>
      <w:r w:rsidRPr="00DF2B1F">
        <w:rPr>
          <w:rFonts w:hint="eastAsia"/>
          <w:sz w:val="20"/>
          <w:szCs w:val="20"/>
        </w:rPr>
        <w:t xml:space="preserve"> </w:t>
      </w:r>
      <w:r w:rsidRPr="00DF2B1F">
        <w:rPr>
          <w:sz w:val="20"/>
          <w:szCs w:val="20"/>
        </w:rPr>
        <w:t>after class.</w:t>
      </w:r>
    </w:p>
    <w:p w:rsidR="00BB44FB" w:rsidRPr="00DF2B1F" w:rsidRDefault="00BB44FB" w:rsidP="00BB44FB">
      <w:pPr>
        <w:rPr>
          <w:sz w:val="20"/>
          <w:szCs w:val="20"/>
        </w:rPr>
      </w:pPr>
      <w:r w:rsidRPr="00DF2B1F">
        <w:rPr>
          <w:sz w:val="20"/>
          <w:szCs w:val="20"/>
        </w:rPr>
        <w:t>5</w:t>
      </w:r>
      <w:r w:rsidRPr="00DF2B1F">
        <w:rPr>
          <w:rFonts w:hint="eastAsia"/>
          <w:sz w:val="20"/>
          <w:szCs w:val="20"/>
        </w:rPr>
        <w:t xml:space="preserve">. </w:t>
      </w:r>
      <w:r w:rsidRPr="00DF2B1F">
        <w:rPr>
          <w:sz w:val="20"/>
          <w:szCs w:val="20"/>
        </w:rPr>
        <w:t>There are a lot of p________</w:t>
      </w:r>
      <w:r w:rsidRPr="00DF2B1F">
        <w:rPr>
          <w:rFonts w:hint="eastAsia"/>
          <w:sz w:val="20"/>
          <w:szCs w:val="20"/>
        </w:rPr>
        <w:t xml:space="preserve"> </w:t>
      </w:r>
      <w:r w:rsidRPr="00DF2B1F">
        <w:rPr>
          <w:sz w:val="20"/>
          <w:szCs w:val="20"/>
        </w:rPr>
        <w:t>in the park on Sunday.</w:t>
      </w:r>
    </w:p>
    <w:p w:rsidR="00BB44FB" w:rsidRDefault="00BB44FB" w:rsidP="00BB44FB">
      <w:pPr>
        <w:rPr>
          <w:rFonts w:hint="eastAsia"/>
          <w:sz w:val="20"/>
          <w:szCs w:val="20"/>
        </w:rPr>
      </w:pPr>
      <w:r w:rsidRPr="00DF2B1F">
        <w:rPr>
          <w:rFonts w:hint="eastAsia"/>
          <w:sz w:val="20"/>
          <w:szCs w:val="20"/>
        </w:rPr>
        <w:t xml:space="preserve">6. </w:t>
      </w:r>
      <w:r w:rsidRPr="00DF2B1F">
        <w:rPr>
          <w:sz w:val="20"/>
          <w:szCs w:val="20"/>
        </w:rPr>
        <w:t xml:space="preserve">The p________ of the </w:t>
      </w:r>
      <w:r>
        <w:rPr>
          <w:sz w:val="20"/>
          <w:szCs w:val="20"/>
        </w:rPr>
        <w:t xml:space="preserve">dictionary is </w:t>
      </w:r>
      <w:r>
        <w:rPr>
          <w:rFonts w:hint="eastAsia"/>
          <w:sz w:val="20"/>
          <w:szCs w:val="20"/>
        </w:rPr>
        <w:t>38</w:t>
      </w:r>
      <w:r>
        <w:rPr>
          <w:sz w:val="20"/>
          <w:szCs w:val="20"/>
        </w:rPr>
        <w:t xml:space="preserve"> yuan</w:t>
      </w:r>
      <w:r>
        <w:rPr>
          <w:rFonts w:hint="eastAsia"/>
          <w:sz w:val="20"/>
          <w:szCs w:val="20"/>
        </w:rPr>
        <w:t>.</w:t>
      </w:r>
    </w:p>
    <w:p w:rsidR="00BB44FB" w:rsidRPr="009018F7" w:rsidRDefault="00BB44FB" w:rsidP="00BB44FB">
      <w:pPr>
        <w:rPr>
          <w:rFonts w:ascii="黑体" w:eastAsia="黑体"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9018F7">
        <w:rPr>
          <w:rFonts w:ascii="黑体" w:eastAsia="黑体" w:hint="eastAsia"/>
          <w:sz w:val="20"/>
          <w:szCs w:val="20"/>
        </w:rPr>
        <w:t xml:space="preserve"> 补全对话。</w:t>
      </w:r>
    </w:p>
    <w:p w:rsidR="00BB44FB" w:rsidRPr="009018F7" w:rsidRDefault="00BB44FB" w:rsidP="00BB44FB">
      <w:pPr>
        <w:rPr>
          <w:sz w:val="20"/>
          <w:szCs w:val="20"/>
        </w:rPr>
      </w:pPr>
      <w:r w:rsidRPr="009018F7">
        <w:rPr>
          <w:sz w:val="20"/>
          <w:szCs w:val="20"/>
        </w:rPr>
        <w:t>1.</w:t>
      </w:r>
      <w:r>
        <w:rPr>
          <w:rFonts w:hint="eastAsia"/>
          <w:sz w:val="20"/>
          <w:szCs w:val="20"/>
        </w:rPr>
        <w:t xml:space="preserve"> </w:t>
      </w:r>
      <w:r w:rsidRPr="009018F7">
        <w:rPr>
          <w:sz w:val="20"/>
          <w:szCs w:val="20"/>
        </w:rPr>
        <w:t>--would you like to go to a football match on Sunday?</w:t>
      </w:r>
    </w:p>
    <w:p w:rsidR="00BB44FB" w:rsidRPr="009018F7" w:rsidRDefault="00BB44FB" w:rsidP="00BB44FB">
      <w:pPr>
        <w:ind w:firstLineChars="100" w:firstLine="200"/>
        <w:rPr>
          <w:sz w:val="20"/>
          <w:szCs w:val="20"/>
        </w:rPr>
      </w:pPr>
      <w:r w:rsidRPr="009018F7">
        <w:rPr>
          <w:sz w:val="20"/>
          <w:szCs w:val="20"/>
        </w:rPr>
        <w:t>--_______________.</w:t>
      </w:r>
    </w:p>
    <w:p w:rsidR="00BB44FB" w:rsidRDefault="00BB44FB" w:rsidP="00BB44FB">
      <w:pPr>
        <w:rPr>
          <w:rFonts w:hint="eastAsia"/>
          <w:sz w:val="20"/>
          <w:szCs w:val="20"/>
        </w:rPr>
      </w:pPr>
      <w:r w:rsidRPr="009018F7">
        <w:rPr>
          <w:sz w:val="20"/>
          <w:szCs w:val="20"/>
        </w:rPr>
        <w:t>2.</w:t>
      </w:r>
      <w:r>
        <w:rPr>
          <w:rFonts w:hint="eastAsia"/>
          <w:sz w:val="20"/>
          <w:szCs w:val="20"/>
        </w:rPr>
        <w:t xml:space="preserve"> </w:t>
      </w:r>
      <w:r w:rsidRPr="009018F7">
        <w:rPr>
          <w:sz w:val="20"/>
          <w:szCs w:val="20"/>
        </w:rPr>
        <w:t xml:space="preserve">--_____________? </w:t>
      </w:r>
      <w:r>
        <w:rPr>
          <w:rFonts w:hint="eastAsia"/>
          <w:sz w:val="20"/>
          <w:szCs w:val="20"/>
        </w:rPr>
        <w:t xml:space="preserve"> </w:t>
      </w:r>
    </w:p>
    <w:p w:rsidR="00BB44FB" w:rsidRPr="009018F7" w:rsidRDefault="00BB44FB" w:rsidP="00BB44FB">
      <w:pPr>
        <w:ind w:firstLineChars="100" w:firstLine="200"/>
        <w:rPr>
          <w:sz w:val="20"/>
          <w:szCs w:val="20"/>
        </w:rPr>
      </w:pPr>
      <w:r w:rsidRPr="009018F7">
        <w:rPr>
          <w:sz w:val="20"/>
          <w:szCs w:val="20"/>
        </w:rPr>
        <w:t>--It’s in the afternoon and in the evening.</w:t>
      </w:r>
    </w:p>
    <w:p w:rsidR="00BB44FB" w:rsidRDefault="00BB44FB" w:rsidP="00BB44FB">
      <w:pPr>
        <w:rPr>
          <w:rFonts w:hint="eastAsia"/>
          <w:sz w:val="20"/>
          <w:szCs w:val="20"/>
        </w:rPr>
      </w:pPr>
      <w:r w:rsidRPr="009018F7">
        <w:rPr>
          <w:sz w:val="20"/>
          <w:szCs w:val="20"/>
        </w:rPr>
        <w:t>3.</w:t>
      </w:r>
      <w:r>
        <w:rPr>
          <w:rFonts w:hint="eastAsia"/>
          <w:sz w:val="20"/>
          <w:szCs w:val="20"/>
        </w:rPr>
        <w:t xml:space="preserve"> </w:t>
      </w:r>
      <w:r w:rsidRPr="009018F7">
        <w:rPr>
          <w:sz w:val="20"/>
          <w:szCs w:val="20"/>
        </w:rPr>
        <w:t>--</w:t>
      </w:r>
      <w:r>
        <w:rPr>
          <w:sz w:val="20"/>
          <w:szCs w:val="20"/>
        </w:rPr>
        <w:t>Where is the T</w:t>
      </w:r>
      <w:r>
        <w:rPr>
          <w:rFonts w:hint="eastAsia"/>
          <w:sz w:val="20"/>
          <w:szCs w:val="20"/>
        </w:rPr>
        <w:t>a</w:t>
      </w:r>
      <w:r>
        <w:rPr>
          <w:sz w:val="20"/>
          <w:szCs w:val="20"/>
        </w:rPr>
        <w:t>ijiquan class?</w:t>
      </w:r>
    </w:p>
    <w:p w:rsidR="00BB44FB" w:rsidRPr="009018F7" w:rsidRDefault="00BB44FB" w:rsidP="00BB44FB">
      <w:pPr>
        <w:ind w:firstLineChars="50" w:firstLine="100"/>
        <w:rPr>
          <w:sz w:val="20"/>
          <w:szCs w:val="20"/>
        </w:rPr>
      </w:pPr>
      <w:r>
        <w:rPr>
          <w:sz w:val="20"/>
          <w:szCs w:val="20"/>
        </w:rPr>
        <w:t xml:space="preserve"> --</w:t>
      </w:r>
      <w:r w:rsidRPr="009018F7">
        <w:rPr>
          <w:sz w:val="20"/>
          <w:szCs w:val="20"/>
        </w:rPr>
        <w:t>_________________.</w:t>
      </w:r>
    </w:p>
    <w:p w:rsidR="00BB44FB" w:rsidRDefault="00BB44FB" w:rsidP="00BB44FB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>4.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--</w:t>
      </w:r>
      <w:r w:rsidRPr="009018F7">
        <w:rPr>
          <w:sz w:val="20"/>
          <w:szCs w:val="20"/>
        </w:rPr>
        <w:t>________________?</w:t>
      </w:r>
    </w:p>
    <w:p w:rsidR="00BB44FB" w:rsidRPr="009018F7" w:rsidRDefault="00BB44FB" w:rsidP="00BB44FB">
      <w:pPr>
        <w:ind w:firstLineChars="50" w:firstLine="100"/>
        <w:rPr>
          <w:sz w:val="20"/>
          <w:szCs w:val="20"/>
        </w:rPr>
      </w:pPr>
      <w:r w:rsidRPr="009018F7">
        <w:rPr>
          <w:sz w:val="20"/>
          <w:szCs w:val="20"/>
        </w:rPr>
        <w:t xml:space="preserve"> -- It’s Manchester United.</w:t>
      </w:r>
    </w:p>
    <w:p w:rsidR="00BB44FB" w:rsidRDefault="00BB44FB" w:rsidP="00BB44FB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5. --________________? </w:t>
      </w:r>
    </w:p>
    <w:p w:rsidR="00BB44FB" w:rsidRPr="009018F7" w:rsidRDefault="00BB44FB" w:rsidP="00BB44FB">
      <w:pPr>
        <w:ind w:firstLineChars="100" w:firstLine="200"/>
        <w:rPr>
          <w:sz w:val="20"/>
          <w:szCs w:val="20"/>
        </w:rPr>
      </w:pPr>
      <w:r w:rsidRPr="009018F7">
        <w:rPr>
          <w:sz w:val="20"/>
          <w:szCs w:val="20"/>
        </w:rPr>
        <w:t>--</w:t>
      </w:r>
      <w:r>
        <w:rPr>
          <w:rFonts w:hint="eastAsia"/>
          <w:sz w:val="20"/>
          <w:szCs w:val="20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9018F7">
            <w:rPr>
              <w:sz w:val="20"/>
              <w:szCs w:val="20"/>
            </w:rPr>
            <w:t>China</w:t>
          </w:r>
        </w:smartTag>
      </w:smartTag>
      <w:r w:rsidRPr="009018F7">
        <w:rPr>
          <w:sz w:val="20"/>
          <w:szCs w:val="20"/>
        </w:rPr>
        <w:t xml:space="preserve"> ,</w:t>
      </w:r>
      <w:r>
        <w:rPr>
          <w:rFonts w:hint="eastAsia"/>
          <w:sz w:val="20"/>
          <w:szCs w:val="20"/>
        </w:rPr>
        <w:t xml:space="preserve"> </w:t>
      </w:r>
      <w:r w:rsidRPr="009018F7">
        <w:rPr>
          <w:sz w:val="20"/>
          <w:szCs w:val="20"/>
        </w:rPr>
        <w:t>he’s a film star.</w:t>
      </w:r>
    </w:p>
    <w:p w:rsidR="00BB44FB" w:rsidRPr="009018F7" w:rsidRDefault="00BB44FB" w:rsidP="00BB44FB">
      <w:pPr>
        <w:rPr>
          <w:sz w:val="20"/>
          <w:szCs w:val="20"/>
        </w:rPr>
      </w:pPr>
      <w:r w:rsidRPr="009018F7">
        <w:rPr>
          <w:sz w:val="20"/>
          <w:szCs w:val="20"/>
        </w:rPr>
        <w:t>A. Where is he from?</w:t>
      </w:r>
    </w:p>
    <w:p w:rsidR="00BB44FB" w:rsidRPr="009018F7" w:rsidRDefault="00BB44FB" w:rsidP="00BB44FB">
      <w:pPr>
        <w:rPr>
          <w:sz w:val="20"/>
          <w:szCs w:val="20"/>
        </w:rPr>
      </w:pPr>
      <w:r w:rsidRPr="009018F7">
        <w:rPr>
          <w:sz w:val="20"/>
          <w:szCs w:val="20"/>
        </w:rPr>
        <w:t>B. That’s a good idea.</w:t>
      </w:r>
    </w:p>
    <w:p w:rsidR="00BB44FB" w:rsidRPr="009018F7" w:rsidRDefault="00BB44FB" w:rsidP="00BB44FB">
      <w:pPr>
        <w:rPr>
          <w:sz w:val="20"/>
          <w:szCs w:val="20"/>
        </w:rPr>
      </w:pPr>
      <w:r w:rsidRPr="009018F7">
        <w:rPr>
          <w:sz w:val="20"/>
          <w:szCs w:val="20"/>
        </w:rPr>
        <w:t>C. What’s your favourite football team?</w:t>
      </w:r>
    </w:p>
    <w:p w:rsidR="00BB44FB" w:rsidRPr="009018F7" w:rsidRDefault="00BB44FB" w:rsidP="00BB44FB">
      <w:pPr>
        <w:rPr>
          <w:sz w:val="20"/>
          <w:szCs w:val="20"/>
        </w:rPr>
      </w:pPr>
      <w:r w:rsidRPr="009018F7">
        <w:rPr>
          <w:sz w:val="20"/>
          <w:szCs w:val="20"/>
        </w:rPr>
        <w:t>D. It’s at Garden Hotel.</w:t>
      </w:r>
    </w:p>
    <w:p w:rsidR="00BB44FB" w:rsidRPr="009018F7" w:rsidRDefault="00BB44FB" w:rsidP="00BB44FB">
      <w:pPr>
        <w:rPr>
          <w:sz w:val="20"/>
          <w:szCs w:val="20"/>
        </w:rPr>
      </w:pPr>
      <w:r w:rsidRPr="009018F7">
        <w:rPr>
          <w:sz w:val="20"/>
          <w:szCs w:val="20"/>
        </w:rPr>
        <w:t>E. When is the film?</w:t>
      </w:r>
    </w:p>
    <w:p w:rsidR="00BB44FB" w:rsidRDefault="00BB44FB" w:rsidP="00BB44FB">
      <w:pPr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3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III</w:t>
      </w:r>
      <w:r>
        <w:rPr>
          <w:sz w:val="20"/>
          <w:szCs w:val="20"/>
        </w:rPr>
        <w:fldChar w:fldCharType="end"/>
      </w:r>
      <w:r w:rsidRPr="00625A63">
        <w:rPr>
          <w:rFonts w:ascii="黑体" w:eastAsia="黑体" w:hint="eastAsia"/>
          <w:sz w:val="20"/>
          <w:szCs w:val="20"/>
        </w:rPr>
        <w:t>．选择填空。</w:t>
      </w:r>
    </w:p>
    <w:p w:rsidR="00BB44FB" w:rsidRPr="00625A63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1. </w:t>
      </w:r>
      <w:r w:rsidRPr="00625A63">
        <w:rPr>
          <w:rFonts w:hint="eastAsia"/>
          <w:sz w:val="20"/>
          <w:szCs w:val="20"/>
        </w:rPr>
        <w:t>When is the film _____ ?</w:t>
      </w:r>
    </w:p>
    <w:p w:rsidR="00BB44FB" w:rsidRPr="00625A63" w:rsidRDefault="00BB44FB" w:rsidP="00BB44FB">
      <w:pPr>
        <w:ind w:firstLineChars="50" w:firstLine="10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A. begin  B. start  </w:t>
      </w:r>
      <w:r>
        <w:rPr>
          <w:rFonts w:hint="eastAsia"/>
          <w:sz w:val="20"/>
          <w:szCs w:val="20"/>
        </w:rPr>
        <w:tab/>
        <w:t xml:space="preserve"> C. on  </w:t>
      </w:r>
      <w:r>
        <w:rPr>
          <w:rFonts w:hint="eastAsia"/>
          <w:sz w:val="20"/>
          <w:szCs w:val="20"/>
        </w:rPr>
        <w:tab/>
      </w:r>
      <w:r w:rsidRPr="00625A63">
        <w:rPr>
          <w:rFonts w:hint="eastAsia"/>
          <w:sz w:val="20"/>
          <w:szCs w:val="20"/>
        </w:rPr>
        <w:t>D. show</w:t>
      </w:r>
    </w:p>
    <w:p w:rsidR="00BB44FB" w:rsidRPr="00625A63" w:rsidRDefault="00BB44FB" w:rsidP="00BB44FB">
      <w:pPr>
        <w:rPr>
          <w:rFonts w:hint="eastAsia"/>
          <w:sz w:val="20"/>
          <w:szCs w:val="20"/>
        </w:rPr>
      </w:pPr>
      <w:r w:rsidRPr="00625A63">
        <w:rPr>
          <w:rFonts w:hint="eastAsia"/>
          <w:sz w:val="20"/>
          <w:szCs w:val="20"/>
        </w:rPr>
        <w:t>2. -</w:t>
      </w:r>
      <w:r>
        <w:rPr>
          <w:rFonts w:hint="eastAsia"/>
          <w:sz w:val="20"/>
          <w:szCs w:val="20"/>
        </w:rPr>
        <w:t>- When is the magic</w:t>
      </w:r>
      <w:r w:rsidRPr="00625A63">
        <w:rPr>
          <w:rFonts w:hint="eastAsia"/>
          <w:sz w:val="20"/>
          <w:szCs w:val="20"/>
        </w:rPr>
        <w:t xml:space="preserve"> show ?   </w:t>
      </w:r>
      <w:r>
        <w:rPr>
          <w:rFonts w:hint="eastAsia"/>
          <w:sz w:val="20"/>
          <w:szCs w:val="20"/>
        </w:rPr>
        <w:t>-</w:t>
      </w:r>
      <w:r w:rsidRPr="00625A63">
        <w:rPr>
          <w:rFonts w:hint="eastAsia"/>
          <w:sz w:val="20"/>
          <w:szCs w:val="20"/>
        </w:rPr>
        <w:t xml:space="preserve">- ______ . </w:t>
      </w:r>
    </w:p>
    <w:p w:rsidR="00BB44FB" w:rsidRDefault="00BB44FB" w:rsidP="00BB44FB">
      <w:pPr>
        <w:ind w:firstLineChars="50" w:firstLine="100"/>
        <w:rPr>
          <w:rFonts w:hint="eastAsia"/>
          <w:sz w:val="20"/>
          <w:szCs w:val="20"/>
        </w:rPr>
      </w:pPr>
      <w:r w:rsidRPr="00625A63">
        <w:rPr>
          <w:rFonts w:hint="eastAsia"/>
          <w:sz w:val="20"/>
          <w:szCs w:val="20"/>
        </w:rPr>
        <w:t>A. It</w:t>
      </w:r>
      <w:r w:rsidRPr="00625A63"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s in Monday    </w:t>
      </w:r>
      <w:r>
        <w:rPr>
          <w:rFonts w:hint="eastAsia"/>
          <w:sz w:val="20"/>
          <w:szCs w:val="20"/>
        </w:rPr>
        <w:tab/>
      </w:r>
      <w:r w:rsidRPr="00625A63">
        <w:rPr>
          <w:rFonts w:hint="eastAsia"/>
          <w:sz w:val="20"/>
          <w:szCs w:val="20"/>
        </w:rPr>
        <w:t>B. It</w:t>
      </w:r>
      <w:r w:rsidRPr="00625A63">
        <w:rPr>
          <w:sz w:val="20"/>
          <w:szCs w:val="20"/>
        </w:rPr>
        <w:t>’</w:t>
      </w:r>
      <w:r w:rsidRPr="00625A63">
        <w:rPr>
          <w:rFonts w:hint="eastAsia"/>
          <w:sz w:val="20"/>
          <w:szCs w:val="20"/>
        </w:rPr>
        <w:t xml:space="preserve">s on the Monday </w:t>
      </w:r>
      <w:r w:rsidRPr="00625A63">
        <w:rPr>
          <w:rFonts w:hint="eastAsia"/>
          <w:sz w:val="20"/>
          <w:szCs w:val="20"/>
        </w:rPr>
        <w:tab/>
      </w:r>
    </w:p>
    <w:p w:rsidR="00BB44FB" w:rsidRPr="00625A63" w:rsidRDefault="00BB44FB" w:rsidP="00BB44FB">
      <w:pPr>
        <w:ind w:firstLineChars="50" w:firstLine="100"/>
        <w:rPr>
          <w:rFonts w:hint="eastAsia"/>
          <w:sz w:val="20"/>
          <w:szCs w:val="20"/>
        </w:rPr>
      </w:pPr>
      <w:r w:rsidRPr="00625A63">
        <w:rPr>
          <w:rFonts w:hint="eastAsia"/>
          <w:sz w:val="20"/>
          <w:szCs w:val="20"/>
        </w:rPr>
        <w:t>C. It</w:t>
      </w:r>
      <w:r w:rsidRPr="00625A63">
        <w:rPr>
          <w:sz w:val="20"/>
          <w:szCs w:val="20"/>
        </w:rPr>
        <w:t>’</w:t>
      </w:r>
      <w:r w:rsidRPr="00625A63">
        <w:rPr>
          <w:rFonts w:hint="eastAsia"/>
          <w:sz w:val="20"/>
          <w:szCs w:val="20"/>
        </w:rPr>
        <w:t xml:space="preserve">s in evening. </w:t>
      </w:r>
      <w:r>
        <w:rPr>
          <w:rFonts w:hint="eastAsia"/>
          <w:sz w:val="20"/>
          <w:szCs w:val="20"/>
        </w:rPr>
        <w:t xml:space="preserve">  </w:t>
      </w:r>
      <w:r w:rsidRPr="00625A63">
        <w:rPr>
          <w:rFonts w:hint="eastAsia"/>
          <w:sz w:val="20"/>
          <w:szCs w:val="20"/>
        </w:rPr>
        <w:tab/>
        <w:t>D. It</w:t>
      </w:r>
      <w:r w:rsidRPr="00625A63">
        <w:rPr>
          <w:sz w:val="20"/>
          <w:szCs w:val="20"/>
        </w:rPr>
        <w:t>’</w:t>
      </w:r>
      <w:r w:rsidRPr="00625A63">
        <w:rPr>
          <w:rFonts w:hint="eastAsia"/>
          <w:sz w:val="20"/>
          <w:szCs w:val="20"/>
        </w:rPr>
        <w:t xml:space="preserve">s in the evening. </w:t>
      </w:r>
    </w:p>
    <w:p w:rsidR="00BB44FB" w:rsidRPr="00EF30C0" w:rsidRDefault="00BB44FB" w:rsidP="00BB44FB">
      <w:pPr>
        <w:rPr>
          <w:rFonts w:hint="eastAsia"/>
          <w:sz w:val="20"/>
          <w:szCs w:val="20"/>
        </w:rPr>
      </w:pPr>
      <w:r w:rsidRPr="00EF30C0">
        <w:rPr>
          <w:rFonts w:hint="eastAsia"/>
          <w:sz w:val="20"/>
          <w:szCs w:val="20"/>
        </w:rPr>
        <w:t>3. The</w:t>
      </w:r>
      <w:r>
        <w:rPr>
          <w:rFonts w:hint="eastAsia"/>
          <w:sz w:val="20"/>
          <w:szCs w:val="20"/>
        </w:rPr>
        <w:t>re is going to be</w:t>
      </w:r>
      <w:r w:rsidRPr="00EF30C0">
        <w:rPr>
          <w:rFonts w:hint="eastAsia"/>
          <w:sz w:val="20"/>
          <w:szCs w:val="20"/>
        </w:rPr>
        <w:t xml:space="preserve"> a football match ________ Tuesday afternoon.</w:t>
      </w:r>
    </w:p>
    <w:p w:rsidR="00BB44FB" w:rsidRPr="00EF30C0" w:rsidRDefault="00BB44FB" w:rsidP="00BB44FB">
      <w:pPr>
        <w:ind w:firstLineChars="100" w:firstLine="200"/>
        <w:rPr>
          <w:rFonts w:hint="eastAsia"/>
          <w:sz w:val="20"/>
          <w:szCs w:val="20"/>
        </w:rPr>
      </w:pPr>
      <w:r w:rsidRPr="00EF30C0">
        <w:rPr>
          <w:rFonts w:hint="eastAsia"/>
          <w:sz w:val="20"/>
          <w:szCs w:val="20"/>
        </w:rPr>
        <w:t>A.</w:t>
      </w:r>
      <w:r>
        <w:rPr>
          <w:rFonts w:hint="eastAsia"/>
          <w:sz w:val="20"/>
          <w:szCs w:val="20"/>
        </w:rPr>
        <w:t xml:space="preserve"> </w:t>
      </w:r>
      <w:r w:rsidRPr="00EF30C0">
        <w:rPr>
          <w:rFonts w:hint="eastAsia"/>
          <w:sz w:val="20"/>
          <w:szCs w:val="20"/>
        </w:rPr>
        <w:t>in       B. on     C. at       D. for</w:t>
      </w:r>
    </w:p>
    <w:p w:rsidR="00BB44FB" w:rsidRPr="005C6BA9" w:rsidRDefault="00BB44FB" w:rsidP="00BB44FB">
      <w:pPr>
        <w:rPr>
          <w:rFonts w:hint="eastAsia"/>
          <w:sz w:val="20"/>
          <w:szCs w:val="20"/>
        </w:rPr>
      </w:pPr>
      <w:r w:rsidRPr="005C6BA9">
        <w:rPr>
          <w:rFonts w:hint="eastAsia"/>
          <w:sz w:val="20"/>
          <w:szCs w:val="20"/>
        </w:rPr>
        <w:t xml:space="preserve">4. </w:t>
      </w:r>
      <w:r>
        <w:rPr>
          <w:rFonts w:hint="eastAsia"/>
          <w:sz w:val="20"/>
          <w:szCs w:val="20"/>
        </w:rPr>
        <w:t xml:space="preserve">--Would you like some bread? </w:t>
      </w:r>
      <w:r w:rsidRPr="005C6BA9">
        <w:rPr>
          <w:rFonts w:hint="eastAsia"/>
          <w:sz w:val="20"/>
          <w:szCs w:val="20"/>
        </w:rPr>
        <w:t>--Yes, ________.</w:t>
      </w:r>
    </w:p>
    <w:p w:rsidR="00BB44FB" w:rsidRPr="005C6BA9" w:rsidRDefault="00BB44FB" w:rsidP="00BB44FB">
      <w:pPr>
        <w:ind w:firstLineChars="100" w:firstLine="200"/>
        <w:rPr>
          <w:rFonts w:hint="eastAsia"/>
          <w:sz w:val="20"/>
          <w:szCs w:val="20"/>
        </w:rPr>
      </w:pPr>
      <w:r w:rsidRPr="005C6BA9">
        <w:rPr>
          <w:rFonts w:hint="eastAsia"/>
          <w:sz w:val="20"/>
          <w:szCs w:val="20"/>
        </w:rPr>
        <w:t>A. I</w:t>
      </w:r>
      <w:r w:rsidRPr="005C6BA9">
        <w:rPr>
          <w:sz w:val="20"/>
          <w:szCs w:val="20"/>
        </w:rPr>
        <w:t>’</w:t>
      </w:r>
      <w:r w:rsidRPr="005C6BA9">
        <w:rPr>
          <w:rFonts w:hint="eastAsia"/>
          <w:sz w:val="20"/>
          <w:szCs w:val="20"/>
        </w:rPr>
        <w:t>d love to    B. please     C. thanks      D. that</w:t>
      </w:r>
      <w:r w:rsidRPr="005C6BA9">
        <w:rPr>
          <w:sz w:val="20"/>
          <w:szCs w:val="20"/>
        </w:rPr>
        <w:t>’</w:t>
      </w:r>
      <w:r w:rsidRPr="005C6BA9">
        <w:rPr>
          <w:rFonts w:hint="eastAsia"/>
          <w:sz w:val="20"/>
          <w:szCs w:val="20"/>
        </w:rPr>
        <w:t>s a great idea</w:t>
      </w:r>
    </w:p>
    <w:p w:rsidR="00BB44FB" w:rsidRDefault="00BB44FB" w:rsidP="00BB44FB">
      <w:pPr>
        <w:rPr>
          <w:rFonts w:hint="eastAsia"/>
          <w:sz w:val="20"/>
          <w:szCs w:val="20"/>
        </w:rPr>
      </w:pPr>
      <w:r w:rsidRPr="001C44E9">
        <w:rPr>
          <w:rFonts w:hint="eastAsia"/>
          <w:sz w:val="20"/>
          <w:szCs w:val="20"/>
        </w:rPr>
        <w:t xml:space="preserve">5. </w:t>
      </w:r>
      <w:r>
        <w:rPr>
          <w:rFonts w:hint="eastAsia"/>
          <w:sz w:val="20"/>
          <w:szCs w:val="20"/>
        </w:rPr>
        <w:t>--</w:t>
      </w:r>
      <w:r w:rsidRPr="001C44E9">
        <w:rPr>
          <w:sz w:val="20"/>
          <w:szCs w:val="20"/>
        </w:rPr>
        <w:t xml:space="preserve">What is your favourite </w:t>
      </w:r>
      <w:r w:rsidRPr="001C44E9">
        <w:rPr>
          <w:rFonts w:hint="eastAsia"/>
          <w:sz w:val="20"/>
          <w:szCs w:val="20"/>
        </w:rPr>
        <w:t>________</w:t>
      </w:r>
      <w:r w:rsidRPr="001C44E9">
        <w:rPr>
          <w:sz w:val="20"/>
          <w:szCs w:val="20"/>
        </w:rPr>
        <w:t>, Jane?</w:t>
      </w:r>
    </w:p>
    <w:p w:rsidR="00BB44FB" w:rsidRPr="001C44E9" w:rsidRDefault="00BB44FB" w:rsidP="00BB44FB">
      <w:pPr>
        <w:ind w:firstLineChars="100" w:firstLine="200"/>
        <w:rPr>
          <w:sz w:val="20"/>
          <w:szCs w:val="20"/>
        </w:rPr>
      </w:pPr>
      <w:r>
        <w:rPr>
          <w:rFonts w:hint="eastAsia"/>
          <w:sz w:val="20"/>
          <w:szCs w:val="20"/>
        </w:rPr>
        <w:t>--</w:t>
      </w:r>
      <w:r w:rsidRPr="001C44E9">
        <w:rPr>
          <w:sz w:val="20"/>
          <w:szCs w:val="20"/>
        </w:rPr>
        <w:t>I like football best.</w:t>
      </w:r>
    </w:p>
    <w:p w:rsidR="00BB44FB" w:rsidRPr="001C44E9" w:rsidRDefault="00BB44FB" w:rsidP="00BB44FB">
      <w:pPr>
        <w:ind w:firstLineChars="100" w:firstLine="200"/>
        <w:rPr>
          <w:rFonts w:hint="eastAsia"/>
          <w:sz w:val="20"/>
          <w:szCs w:val="20"/>
        </w:rPr>
      </w:pPr>
      <w:r w:rsidRPr="001C44E9">
        <w:rPr>
          <w:sz w:val="20"/>
          <w:szCs w:val="20"/>
        </w:rPr>
        <w:t>A</w:t>
      </w:r>
      <w:r w:rsidRPr="001C44E9">
        <w:rPr>
          <w:sz w:val="20"/>
          <w:szCs w:val="20"/>
        </w:rPr>
        <w:t>．</w:t>
      </w:r>
      <w:r w:rsidRPr="001C44E9">
        <w:rPr>
          <w:sz w:val="20"/>
          <w:szCs w:val="20"/>
        </w:rPr>
        <w:t>subject</w:t>
      </w:r>
      <w:r>
        <w:rPr>
          <w:rFonts w:hint="eastAsia"/>
          <w:sz w:val="20"/>
          <w:szCs w:val="20"/>
        </w:rPr>
        <w:t xml:space="preserve">  </w:t>
      </w:r>
      <w:r w:rsidRPr="001C44E9">
        <w:rPr>
          <w:sz w:val="20"/>
          <w:szCs w:val="20"/>
        </w:rPr>
        <w:tab/>
        <w:t>B</w:t>
      </w:r>
      <w:r w:rsidRPr="001C44E9">
        <w:rPr>
          <w:sz w:val="20"/>
          <w:szCs w:val="20"/>
        </w:rPr>
        <w:t>．</w:t>
      </w:r>
      <w:r w:rsidRPr="001C44E9">
        <w:rPr>
          <w:sz w:val="20"/>
          <w:szCs w:val="20"/>
        </w:rPr>
        <w:t>sport</w:t>
      </w:r>
      <w:r w:rsidRPr="001C44E9">
        <w:rPr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  </w:t>
      </w:r>
      <w:r w:rsidRPr="001C44E9">
        <w:rPr>
          <w:sz w:val="20"/>
          <w:szCs w:val="20"/>
        </w:rPr>
        <w:t>C</w:t>
      </w:r>
      <w:r w:rsidRPr="001C44E9">
        <w:rPr>
          <w:sz w:val="20"/>
          <w:szCs w:val="20"/>
        </w:rPr>
        <w:t>．</w:t>
      </w:r>
      <w:r w:rsidRPr="001C44E9">
        <w:rPr>
          <w:sz w:val="20"/>
          <w:szCs w:val="20"/>
        </w:rPr>
        <w:t>colour</w:t>
      </w:r>
      <w:r>
        <w:rPr>
          <w:rFonts w:hint="eastAsia"/>
          <w:sz w:val="20"/>
          <w:szCs w:val="20"/>
        </w:rPr>
        <w:t xml:space="preserve">  </w:t>
      </w:r>
      <w:r w:rsidRPr="001C44E9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D. star</w:t>
      </w:r>
    </w:p>
    <w:p w:rsidR="00BB44FB" w:rsidRPr="002922D7" w:rsidRDefault="00BB44FB" w:rsidP="00BB44FB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lastRenderedPageBreak/>
        <w:pict>
          <v:group id="_x0000_s2129" style="position:absolute;left:0;text-align:left;margin-left:.9pt;margin-top:2.9pt;width:170.7pt;height:15pt;z-index:-251629568" coordorigin="698,3713" coordsize="3414,300">
            <v:group id="_x0000_s2130" style="position:absolute;left:698;top:3713;width:3414;height:300" coordorigin="698,2006" coordsize="3414,300">
              <v:oval id="_x0000_s2131" style="position:absolute;left:1400;top:2006;width:300;height:300" fillcolor="black" stroked="f"/>
              <v:line id="_x0000_s2132" style="position:absolute" from="698,2300" to="3942,2300">
                <v:stroke dashstyle="1 1" endcap="round"/>
              </v:line>
              <v:shape id="_x0000_s2133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34" style="position:absolute;left:3916;top:3791;width:196;height:196">
              <v:stroke dashstyle="1 1" endcap="round"/>
            </v:oval>
            <v:rect id="_x0000_s2135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拓展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提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高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BB44FB" w:rsidRPr="00FE75E4" w:rsidRDefault="00BB44FB" w:rsidP="00BB44FB">
      <w:pPr>
        <w:rPr>
          <w:rFonts w:ascii="黑体" w:eastAsia="黑体"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4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.</w:t>
      </w:r>
      <w:r w:rsidRPr="00FE75E4">
        <w:rPr>
          <w:rFonts w:ascii="黑体" w:eastAsia="黑体" w:hint="eastAsia"/>
          <w:sz w:val="20"/>
          <w:szCs w:val="20"/>
        </w:rPr>
        <w:t xml:space="preserve"> 阅读理解。</w:t>
      </w:r>
    </w:p>
    <w:p w:rsidR="00BB44FB" w:rsidRPr="00FE75E4" w:rsidRDefault="00BB44FB" w:rsidP="00BB44FB">
      <w:pPr>
        <w:rPr>
          <w:rFonts w:hint="eastAsia"/>
          <w:sz w:val="20"/>
          <w:szCs w:val="20"/>
        </w:rPr>
      </w:pPr>
      <w:r w:rsidRPr="00FE75E4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  </w:t>
      </w:r>
      <w:r w:rsidRPr="00FE75E4">
        <w:rPr>
          <w:rFonts w:hint="eastAsia"/>
          <w:sz w:val="20"/>
          <w:szCs w:val="20"/>
        </w:rPr>
        <w:t xml:space="preserve">In </w:t>
      </w:r>
      <w:smartTag w:uri="urn:schemas-microsoft-com:office:smarttags" w:element="country-region">
        <w:smartTag w:uri="urn:schemas-microsoft-com:office:smarttags" w:element="place">
          <w:r w:rsidRPr="00FE75E4">
            <w:rPr>
              <w:rFonts w:hint="eastAsia"/>
              <w:sz w:val="20"/>
              <w:szCs w:val="20"/>
            </w:rPr>
            <w:t>England</w:t>
          </w:r>
        </w:smartTag>
      </w:smartTag>
      <w:r w:rsidRPr="00FE75E4">
        <w:rPr>
          <w:rFonts w:hint="eastAsia"/>
          <w:sz w:val="20"/>
          <w:szCs w:val="20"/>
        </w:rPr>
        <w:t>, people don</w:t>
      </w:r>
      <w:r w:rsidRPr="00FE75E4">
        <w:rPr>
          <w:sz w:val="20"/>
          <w:szCs w:val="20"/>
        </w:rPr>
        <w:t>’</w:t>
      </w:r>
      <w:r w:rsidRPr="00FE75E4">
        <w:rPr>
          <w:rFonts w:hint="eastAsia"/>
          <w:sz w:val="20"/>
          <w:szCs w:val="20"/>
        </w:rPr>
        <w:t xml:space="preserve">t talk very much. </w:t>
      </w:r>
      <w:r w:rsidRPr="00FE75E4">
        <w:rPr>
          <w:sz w:val="20"/>
          <w:szCs w:val="20"/>
        </w:rPr>
        <w:t>Y</w:t>
      </w:r>
      <w:r w:rsidRPr="00FE75E4">
        <w:rPr>
          <w:rFonts w:hint="eastAsia"/>
          <w:sz w:val="20"/>
          <w:szCs w:val="20"/>
        </w:rPr>
        <w:t xml:space="preserve">ou can go on a bus or in a train, and everyone sits and looks out of the window. </w:t>
      </w:r>
      <w:r w:rsidRPr="00FE75E4">
        <w:rPr>
          <w:sz w:val="20"/>
          <w:szCs w:val="20"/>
        </w:rPr>
        <w:t>O</w:t>
      </w:r>
      <w:r w:rsidRPr="00FE75E4">
        <w:rPr>
          <w:rFonts w:hint="eastAsia"/>
          <w:sz w:val="20"/>
          <w:szCs w:val="20"/>
        </w:rPr>
        <w:t xml:space="preserve">ften they read. </w:t>
      </w:r>
      <w:r w:rsidRPr="00FE75E4">
        <w:rPr>
          <w:sz w:val="20"/>
          <w:szCs w:val="20"/>
        </w:rPr>
        <w:t>T</w:t>
      </w:r>
      <w:r w:rsidRPr="00FE75E4">
        <w:rPr>
          <w:rFonts w:hint="eastAsia"/>
          <w:sz w:val="20"/>
          <w:szCs w:val="20"/>
        </w:rPr>
        <w:t xml:space="preserve">hey read books and newspapers. </w:t>
      </w:r>
      <w:r w:rsidRPr="00FE75E4">
        <w:rPr>
          <w:sz w:val="20"/>
          <w:szCs w:val="20"/>
        </w:rPr>
        <w:t>B</w:t>
      </w:r>
      <w:r w:rsidRPr="00FE75E4">
        <w:rPr>
          <w:rFonts w:hint="eastAsia"/>
          <w:sz w:val="20"/>
          <w:szCs w:val="20"/>
        </w:rPr>
        <w:t>ut they don</w:t>
      </w:r>
      <w:r w:rsidRPr="00FE75E4">
        <w:rPr>
          <w:sz w:val="20"/>
          <w:szCs w:val="20"/>
        </w:rPr>
        <w:t>’</w:t>
      </w:r>
      <w:r w:rsidRPr="00FE75E4">
        <w:rPr>
          <w:rFonts w:hint="eastAsia"/>
          <w:sz w:val="20"/>
          <w:szCs w:val="20"/>
        </w:rPr>
        <w:t>t usually talk very much.</w:t>
      </w:r>
    </w:p>
    <w:p w:rsidR="00BB44FB" w:rsidRPr="00FE75E4" w:rsidRDefault="00BB44FB" w:rsidP="00BB44FB">
      <w:pPr>
        <w:rPr>
          <w:rFonts w:hint="eastAsia"/>
          <w:sz w:val="20"/>
          <w:szCs w:val="20"/>
        </w:rPr>
      </w:pPr>
      <w:r w:rsidRPr="00FE75E4">
        <w:rPr>
          <w:rFonts w:hint="eastAsia"/>
          <w:sz w:val="20"/>
          <w:szCs w:val="20"/>
        </w:rPr>
        <w:t xml:space="preserve">  </w:t>
      </w:r>
      <w:r w:rsidRPr="00FE75E4">
        <w:rPr>
          <w:sz w:val="20"/>
          <w:szCs w:val="20"/>
        </w:rPr>
        <w:t>W</w:t>
      </w:r>
      <w:r w:rsidRPr="00FE75E4">
        <w:rPr>
          <w:rFonts w:hint="eastAsia"/>
          <w:sz w:val="20"/>
          <w:szCs w:val="20"/>
        </w:rPr>
        <w:t>hen you meet English people, they often talk about one thing-the weather(</w:t>
      </w:r>
      <w:r w:rsidRPr="00FE75E4">
        <w:rPr>
          <w:rFonts w:hint="eastAsia"/>
          <w:sz w:val="20"/>
          <w:szCs w:val="20"/>
        </w:rPr>
        <w:t>天气</w:t>
      </w:r>
      <w:r w:rsidRPr="00FE75E4">
        <w:rPr>
          <w:rFonts w:hint="eastAsia"/>
          <w:sz w:val="20"/>
          <w:szCs w:val="20"/>
        </w:rPr>
        <w:t xml:space="preserve">). </w:t>
      </w:r>
      <w:r w:rsidRPr="00FE75E4">
        <w:rPr>
          <w:sz w:val="20"/>
          <w:szCs w:val="20"/>
        </w:rPr>
        <w:t>S</w:t>
      </w:r>
      <w:r w:rsidRPr="00FE75E4">
        <w:rPr>
          <w:rFonts w:hint="eastAsia"/>
          <w:sz w:val="20"/>
          <w:szCs w:val="20"/>
        </w:rPr>
        <w:t xml:space="preserve">o when you meet someone in </w:t>
      </w:r>
      <w:smartTag w:uri="urn:schemas-microsoft-com:office:smarttags" w:element="country-region">
        <w:smartTag w:uri="urn:schemas-microsoft-com:office:smarttags" w:element="place">
          <w:r w:rsidRPr="00FE75E4">
            <w:rPr>
              <w:rFonts w:hint="eastAsia"/>
              <w:sz w:val="20"/>
              <w:szCs w:val="20"/>
            </w:rPr>
            <w:t>England</w:t>
          </w:r>
        </w:smartTag>
      </w:smartTag>
      <w:r w:rsidRPr="00FE75E4">
        <w:rPr>
          <w:rFonts w:hint="eastAsia"/>
          <w:sz w:val="20"/>
          <w:szCs w:val="20"/>
        </w:rPr>
        <w:t xml:space="preserve">, you can say </w:t>
      </w:r>
      <w:r w:rsidRPr="00FE75E4">
        <w:rPr>
          <w:sz w:val="20"/>
          <w:szCs w:val="20"/>
        </w:rPr>
        <w:t>“</w:t>
      </w:r>
      <w:r w:rsidRPr="00FE75E4">
        <w:rPr>
          <w:rFonts w:hint="eastAsia"/>
          <w:sz w:val="20"/>
          <w:szCs w:val="20"/>
        </w:rPr>
        <w:t>It</w:t>
      </w:r>
      <w:r w:rsidRPr="00FE75E4">
        <w:rPr>
          <w:sz w:val="20"/>
          <w:szCs w:val="20"/>
        </w:rPr>
        <w:t>’</w:t>
      </w:r>
      <w:r w:rsidRPr="00FE75E4">
        <w:rPr>
          <w:rFonts w:hint="eastAsia"/>
          <w:sz w:val="20"/>
          <w:szCs w:val="20"/>
        </w:rPr>
        <w:t>s a fine day today</w:t>
      </w:r>
      <w:r w:rsidRPr="00FE75E4">
        <w:rPr>
          <w:sz w:val="20"/>
          <w:szCs w:val="20"/>
        </w:rPr>
        <w:t>”</w:t>
      </w:r>
      <w:r w:rsidRPr="00FE75E4">
        <w:rPr>
          <w:rFonts w:hint="eastAsia"/>
          <w:sz w:val="20"/>
          <w:szCs w:val="20"/>
        </w:rPr>
        <w:t xml:space="preserve">. </w:t>
      </w:r>
      <w:r w:rsidRPr="00FE75E4">
        <w:rPr>
          <w:sz w:val="20"/>
          <w:szCs w:val="20"/>
        </w:rPr>
        <w:t>I</w:t>
      </w:r>
      <w:r w:rsidRPr="00FE75E4">
        <w:rPr>
          <w:rFonts w:hint="eastAsia"/>
          <w:sz w:val="20"/>
          <w:szCs w:val="20"/>
        </w:rPr>
        <w:t>f you talk like this, the English think you are very friendly.</w:t>
      </w:r>
    </w:p>
    <w:p w:rsidR="00BB44FB" w:rsidRPr="00F62CE7" w:rsidRDefault="00BB44FB" w:rsidP="00BB44FB">
      <w:pPr>
        <w:rPr>
          <w:rFonts w:ascii="黑体" w:eastAsia="黑体" w:hint="eastAsia"/>
          <w:sz w:val="20"/>
          <w:szCs w:val="20"/>
        </w:rPr>
      </w:pPr>
      <w:r w:rsidRPr="00F62CE7">
        <w:rPr>
          <w:rFonts w:ascii="黑体" w:eastAsia="黑体" w:hint="eastAsia"/>
          <w:sz w:val="20"/>
          <w:szCs w:val="20"/>
        </w:rPr>
        <w:t>根据短文完成下面的句子。</w:t>
      </w:r>
    </w:p>
    <w:p w:rsidR="00BB44FB" w:rsidRPr="00FE75E4" w:rsidRDefault="00BB44FB" w:rsidP="00BB44FB">
      <w:pPr>
        <w:rPr>
          <w:rFonts w:hint="eastAsia"/>
          <w:sz w:val="20"/>
          <w:szCs w:val="20"/>
        </w:rPr>
      </w:pPr>
      <w:r w:rsidRPr="00FE75E4">
        <w:rPr>
          <w:rFonts w:hint="eastAsia"/>
          <w:sz w:val="20"/>
          <w:szCs w:val="20"/>
        </w:rPr>
        <w:t xml:space="preserve">1. The people in </w:t>
      </w:r>
      <w:smartTag w:uri="urn:schemas-microsoft-com:office:smarttags" w:element="place">
        <w:smartTag w:uri="urn:schemas-microsoft-com:office:smarttags" w:element="country-region">
          <w:r w:rsidRPr="00FE75E4">
            <w:rPr>
              <w:rFonts w:hint="eastAsia"/>
              <w:sz w:val="20"/>
              <w:szCs w:val="20"/>
            </w:rPr>
            <w:t>England</w:t>
          </w:r>
        </w:smartTag>
      </w:smartTag>
      <w:r w:rsidRPr="00FE75E4">
        <w:rPr>
          <w:rFonts w:hint="eastAsia"/>
          <w:sz w:val="20"/>
          <w:szCs w:val="20"/>
        </w:rPr>
        <w:t xml:space="preserve"> often </w:t>
      </w:r>
      <w:r w:rsidRPr="00FE75E4">
        <w:rPr>
          <w:rFonts w:hint="eastAsia"/>
          <w:sz w:val="20"/>
          <w:szCs w:val="20"/>
          <w:u w:val="single"/>
        </w:rPr>
        <w:t xml:space="preserve">                       </w:t>
      </w:r>
      <w:r w:rsidRPr="00FE75E4">
        <w:rPr>
          <w:rFonts w:hint="eastAsia"/>
          <w:sz w:val="20"/>
          <w:szCs w:val="20"/>
        </w:rPr>
        <w:t>.</w:t>
      </w:r>
    </w:p>
    <w:p w:rsidR="00BB44FB" w:rsidRPr="00FE75E4" w:rsidRDefault="00BB44FB" w:rsidP="00BB44FB">
      <w:pPr>
        <w:rPr>
          <w:rFonts w:hint="eastAsia"/>
          <w:sz w:val="20"/>
          <w:szCs w:val="20"/>
        </w:rPr>
      </w:pPr>
      <w:r w:rsidRPr="00FE75E4">
        <w:rPr>
          <w:rFonts w:hint="eastAsia"/>
          <w:sz w:val="20"/>
          <w:szCs w:val="20"/>
        </w:rPr>
        <w:t xml:space="preserve">2. They like reading </w:t>
      </w:r>
      <w:r w:rsidRPr="00FE75E4">
        <w:rPr>
          <w:rFonts w:hint="eastAsia"/>
          <w:sz w:val="20"/>
          <w:szCs w:val="20"/>
          <w:u w:val="single"/>
        </w:rPr>
        <w:t xml:space="preserve">                       </w:t>
      </w:r>
      <w:r>
        <w:rPr>
          <w:rFonts w:hint="eastAsia"/>
          <w:sz w:val="20"/>
          <w:szCs w:val="20"/>
        </w:rPr>
        <w:t xml:space="preserve"> </w:t>
      </w:r>
      <w:r w:rsidRPr="00FE75E4">
        <w:rPr>
          <w:rFonts w:hint="eastAsia"/>
          <w:sz w:val="20"/>
          <w:szCs w:val="20"/>
        </w:rPr>
        <w:t>and newspapers.</w:t>
      </w:r>
    </w:p>
    <w:p w:rsidR="00BB44FB" w:rsidRPr="00FE75E4" w:rsidRDefault="00BB44FB" w:rsidP="00BB44FB">
      <w:pPr>
        <w:rPr>
          <w:rFonts w:hint="eastAsia"/>
          <w:sz w:val="20"/>
          <w:szCs w:val="20"/>
        </w:rPr>
      </w:pPr>
      <w:r w:rsidRPr="00FE75E4">
        <w:rPr>
          <w:rFonts w:hint="eastAsia"/>
          <w:sz w:val="20"/>
          <w:szCs w:val="20"/>
        </w:rPr>
        <w:t>3. They don</w:t>
      </w:r>
      <w:r w:rsidRPr="00FE75E4">
        <w:rPr>
          <w:sz w:val="20"/>
          <w:szCs w:val="20"/>
        </w:rPr>
        <w:t>’</w:t>
      </w:r>
      <w:r w:rsidRPr="00FE75E4">
        <w:rPr>
          <w:rFonts w:hint="eastAsia"/>
          <w:sz w:val="20"/>
          <w:szCs w:val="20"/>
        </w:rPr>
        <w:t xml:space="preserve">t talk on a </w:t>
      </w:r>
      <w:r w:rsidRPr="00FE75E4">
        <w:rPr>
          <w:rFonts w:hint="eastAsia"/>
          <w:sz w:val="20"/>
          <w:szCs w:val="20"/>
          <w:u w:val="single"/>
        </w:rPr>
        <w:t xml:space="preserve">            </w:t>
      </w:r>
      <w:r w:rsidRPr="00FE75E4">
        <w:rPr>
          <w:rFonts w:hint="eastAsia"/>
          <w:sz w:val="20"/>
          <w:szCs w:val="20"/>
        </w:rPr>
        <w:t xml:space="preserve"> or in a </w:t>
      </w:r>
      <w:r w:rsidRPr="00FE75E4">
        <w:rPr>
          <w:rFonts w:hint="eastAsia"/>
          <w:sz w:val="20"/>
          <w:szCs w:val="20"/>
          <w:u w:val="single"/>
        </w:rPr>
        <w:t xml:space="preserve">          </w:t>
      </w:r>
      <w:r w:rsidRPr="00FE75E4">
        <w:rPr>
          <w:rFonts w:hint="eastAsia"/>
          <w:sz w:val="20"/>
          <w:szCs w:val="20"/>
        </w:rPr>
        <w:t>.</w:t>
      </w:r>
    </w:p>
    <w:p w:rsidR="00BB44FB" w:rsidRPr="00FE75E4" w:rsidRDefault="00BB44FB" w:rsidP="00BB44FB">
      <w:pPr>
        <w:rPr>
          <w:rFonts w:hint="eastAsia"/>
          <w:sz w:val="20"/>
          <w:szCs w:val="20"/>
        </w:rPr>
      </w:pPr>
      <w:r w:rsidRPr="00FE75E4">
        <w:rPr>
          <w:rFonts w:hint="eastAsia"/>
          <w:sz w:val="20"/>
          <w:szCs w:val="20"/>
        </w:rPr>
        <w:t>4. When they</w:t>
      </w:r>
      <w:r w:rsidRPr="00FE75E4">
        <w:rPr>
          <w:sz w:val="20"/>
          <w:szCs w:val="20"/>
        </w:rPr>
        <w:t>’</w:t>
      </w:r>
      <w:r w:rsidRPr="00FE75E4">
        <w:rPr>
          <w:rFonts w:hint="eastAsia"/>
          <w:sz w:val="20"/>
          <w:szCs w:val="20"/>
        </w:rPr>
        <w:t xml:space="preserve">re in a train, they like to look out of the </w:t>
      </w:r>
      <w:r w:rsidRPr="00FE75E4">
        <w:rPr>
          <w:rFonts w:hint="eastAsia"/>
          <w:sz w:val="20"/>
          <w:szCs w:val="20"/>
          <w:u w:val="single"/>
        </w:rPr>
        <w:t xml:space="preserve">         </w:t>
      </w:r>
      <w:r w:rsidRPr="00FE75E4">
        <w:rPr>
          <w:rFonts w:hint="eastAsia"/>
          <w:sz w:val="20"/>
          <w:szCs w:val="20"/>
        </w:rPr>
        <w:t>.</w:t>
      </w:r>
    </w:p>
    <w:p w:rsidR="00BB44FB" w:rsidRPr="00FE75E4" w:rsidRDefault="00BB44FB" w:rsidP="00BB44FB">
      <w:pPr>
        <w:rPr>
          <w:rFonts w:hint="eastAsia"/>
          <w:sz w:val="20"/>
          <w:szCs w:val="20"/>
        </w:rPr>
      </w:pPr>
      <w:r w:rsidRPr="00FE75E4">
        <w:rPr>
          <w:rFonts w:hint="eastAsia"/>
          <w:sz w:val="20"/>
          <w:szCs w:val="20"/>
        </w:rPr>
        <w:t xml:space="preserve">5. The English people only like talking about the </w:t>
      </w:r>
      <w:r w:rsidRPr="00FE75E4">
        <w:rPr>
          <w:rFonts w:hint="eastAsia"/>
          <w:sz w:val="20"/>
          <w:szCs w:val="20"/>
          <w:u w:val="single"/>
        </w:rPr>
        <w:t xml:space="preserve">            </w:t>
      </w:r>
      <w:r w:rsidRPr="00FE75E4">
        <w:rPr>
          <w:rFonts w:hint="eastAsia"/>
          <w:sz w:val="20"/>
          <w:szCs w:val="20"/>
        </w:rPr>
        <w:t>.</w:t>
      </w:r>
    </w:p>
    <w:p w:rsidR="00BB44FB" w:rsidRDefault="00BB44FB" w:rsidP="00BB44FB">
      <w:pPr>
        <w:rPr>
          <w:rFonts w:hint="eastAsia"/>
          <w:sz w:val="20"/>
          <w:szCs w:val="20"/>
        </w:rPr>
      </w:pPr>
    </w:p>
    <w:p w:rsidR="00BB44FB" w:rsidRDefault="00BB44FB" w:rsidP="00BB44FB">
      <w:pPr>
        <w:rPr>
          <w:rFonts w:hint="eastAsia"/>
          <w:sz w:val="20"/>
          <w:szCs w:val="20"/>
        </w:rPr>
      </w:pPr>
    </w:p>
    <w:p w:rsidR="00BB44FB" w:rsidRDefault="00BB44FB" w:rsidP="00BB44FB">
      <w:pPr>
        <w:rPr>
          <w:rFonts w:hint="eastAsia"/>
          <w:sz w:val="20"/>
          <w:szCs w:val="20"/>
        </w:rPr>
      </w:pPr>
    </w:p>
    <w:p w:rsidR="00BB44FB" w:rsidRDefault="00BB44FB" w:rsidP="00BB44FB">
      <w:pPr>
        <w:rPr>
          <w:rFonts w:hint="eastAsia"/>
          <w:sz w:val="20"/>
          <w:szCs w:val="20"/>
        </w:rPr>
      </w:pPr>
    </w:p>
    <w:p w:rsidR="00BB44FB" w:rsidRPr="00BA08B8" w:rsidRDefault="00BB44FB" w:rsidP="00BB44FB">
      <w:pPr>
        <w:spacing w:line="360" w:lineRule="atLeast"/>
        <w:ind w:firstLineChars="550" w:firstLine="1988"/>
        <w:rPr>
          <w:rFonts w:eastAsia="方正隶书简体" w:hint="eastAsia"/>
          <w:sz w:val="36"/>
          <w:szCs w:val="36"/>
        </w:rPr>
      </w:pPr>
      <w:r>
        <w:rPr>
          <w:rFonts w:eastAsia="方正隶书简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noProof/>
          <w:sz w:val="28"/>
          <w:szCs w:val="28"/>
        </w:rPr>
        <w:pict>
          <v:line id="_x0000_s2138" style="position:absolute;left:0;text-align:left;z-index:251689984;mso-position-horizontal-relative:text;mso-position-vertical-relative:text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36" style="position:absolute;left:0;text-align:left;z-index:251687936;mso-position-horizontal-relative:text;mso-position-vertical-relative:text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37" style="position:absolute;left:0;text-align:left;flip:x;z-index:251688960;mso-position-horizontal-relative:text;mso-position-vertical-relative:text" from="155pt,28.4pt" to="164.9pt,41.3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41" style="position:absolute;left:0;text-align:left;z-index:251693056;mso-position-horizontal-relative:text;mso-position-vertical-relative:text" from="154.7pt,41.75pt" to="342pt,41.7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39" style="position:absolute;left:0;text-align:left;z-index:251691008;mso-position-horizontal-relative:text;mso-position-vertical-relative:text" from="27pt,28.25pt" to="165.1pt,28.25pt"/>
        </w:pict>
      </w:r>
      <w:r>
        <w:rPr>
          <w:rFonts w:ascii="宋体" w:hAnsi="宋体" w:hint="eastAsia"/>
          <w:noProof/>
          <w:sz w:val="28"/>
          <w:szCs w:val="28"/>
        </w:rPr>
        <w:pict>
          <v:line id="_x0000_s2140" style="position:absolute;left:0;text-align:left;flip:x;z-index:251692032;mso-position-horizontal-relative:text;mso-position-vertical-relative:text" from="155pt,28.4pt" to="164.9pt,41.3pt"/>
        </w:pict>
      </w:r>
      <w:r>
        <w:rPr>
          <w:rFonts w:eastAsia="方正隶书简体" w:hint="eastAsia"/>
          <w:b/>
          <w:sz w:val="36"/>
          <w:szCs w:val="36"/>
        </w:rPr>
        <w:t>复习课时</w:t>
      </w:r>
      <w:r w:rsidRPr="00E82DF5">
        <w:rPr>
          <w:rFonts w:eastAsia="方正隶书简体"/>
          <w:b/>
          <w:sz w:val="36"/>
          <w:szCs w:val="36"/>
        </w:rPr>
        <w:t xml:space="preserve"> </w:t>
      </w:r>
      <w:r>
        <w:rPr>
          <w:rFonts w:eastAsia="方正隶书简体"/>
          <w:sz w:val="36"/>
          <w:szCs w:val="36"/>
        </w:rPr>
        <w:t xml:space="preserve"> </w:t>
      </w:r>
      <w:r w:rsidRPr="00BA08B8"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/>
          <w:sz w:val="36"/>
          <w:szCs w:val="36"/>
        </w:rPr>
        <w:t xml:space="preserve">  </w:t>
      </w:r>
      <w:r>
        <w:rPr>
          <w:rFonts w:eastAsia="方正隶书简体" w:hint="eastAsia"/>
          <w:b/>
          <w:position w:val="-30"/>
          <w:sz w:val="36"/>
          <w:szCs w:val="36"/>
        </w:rPr>
        <w:t>Module 6</w:t>
      </w:r>
      <w:r w:rsidRPr="00CE5B14">
        <w:rPr>
          <w:rFonts w:eastAsia="方正隶书简体"/>
          <w:b/>
          <w:position w:val="-30"/>
          <w:sz w:val="36"/>
          <w:szCs w:val="36"/>
        </w:rPr>
        <w:t xml:space="preserve"> </w:t>
      </w:r>
    </w:p>
    <w:p w:rsidR="00BB44FB" w:rsidRPr="002922D7" w:rsidRDefault="00BB44FB" w:rsidP="00BB44FB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 w:rsidRPr="009418F6">
        <w:rPr>
          <w:rFonts w:ascii="方正隶书简体" w:eastAsia="方正隶书简体" w:hint="eastAsia"/>
          <w:b/>
          <w:noProof/>
          <w:spacing w:val="40"/>
          <w:sz w:val="30"/>
          <w:szCs w:val="30"/>
        </w:rPr>
        <w:pict>
          <v:group id="_x0000_s2142" style="position:absolute;left:0;text-align:left;margin-left:.9pt;margin-top:2.9pt;width:170.7pt;height:15pt;z-index:-251622400" coordorigin="698,3713" coordsize="3414,300">
            <v:group id="_x0000_s2143" style="position:absolute;left:698;top:3713;width:3414;height:300" coordorigin="698,2006" coordsize="3414,300">
              <v:oval id="_x0000_s2144" style="position:absolute;left:1400;top:2006;width:300;height:300" fillcolor="black" stroked="f"/>
              <v:line id="_x0000_s2145" style="position:absolute" from="698,2300" to="3942,2300">
                <v:stroke dashstyle="1 1" endcap="round"/>
              </v:line>
              <v:shape id="_x0000_s2146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47" style="position:absolute;left:3916;top:3791;width:196;height:196">
              <v:stroke dashstyle="1 1" endcap="round"/>
            </v:oval>
            <v:rect id="_x0000_s2148" style="position:absolute;left:3948;top:3929;width:64;height:57" stroked="f"/>
          </v:group>
        </w:pict>
      </w:r>
      <w:r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模块</w:t>
      </w:r>
      <w:r w:rsidRPr="00CE5B14">
        <w:rPr>
          <w:rFonts w:ascii="方正隶书简体" w:eastAsia="方正隶书简体" w:hint="eastAsia"/>
          <w:color w:val="FFFFFF"/>
          <w:spacing w:val="40"/>
          <w:w w:val="95"/>
          <w:sz w:val="30"/>
          <w:szCs w:val="30"/>
        </w:rPr>
        <w:t>预</w:t>
      </w:r>
      <w:r>
        <w:rPr>
          <w:rFonts w:ascii="方正隶书简体" w:eastAsia="方正隶书简体" w:hint="eastAsia"/>
          <w:spacing w:val="40"/>
          <w:w w:val="95"/>
          <w:sz w:val="30"/>
          <w:szCs w:val="30"/>
        </w:rPr>
        <w:t>览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BB44FB" w:rsidRPr="00212535" w:rsidRDefault="00BB44FB" w:rsidP="00BB44FB">
      <w:pPr>
        <w:spacing w:line="240" w:lineRule="atLeast"/>
        <w:rPr>
          <w:rFonts w:hint="eastAsia"/>
          <w:sz w:val="20"/>
          <w:szCs w:val="20"/>
        </w:rPr>
      </w:pPr>
      <w:r w:rsidRPr="00807A08">
        <w:rPr>
          <w:rFonts w:hint="eastAsia"/>
          <w:sz w:val="20"/>
          <w:szCs w:val="20"/>
        </w:rPr>
        <w:t>I.</w:t>
      </w:r>
      <w:r w:rsidRPr="00807A08">
        <w:rPr>
          <w:rFonts w:ascii="黑体" w:eastAsia="黑体" w:hint="eastAsia"/>
          <w:sz w:val="20"/>
          <w:szCs w:val="20"/>
        </w:rPr>
        <w:t>重点词汇：</w:t>
      </w:r>
      <w:r w:rsidRPr="00AB2F05">
        <w:rPr>
          <w:sz w:val="20"/>
          <w:szCs w:val="20"/>
        </w:rPr>
        <w:t>掌握并灵活运用本</w:t>
      </w:r>
      <w:r>
        <w:rPr>
          <w:rFonts w:hint="eastAsia"/>
          <w:sz w:val="20"/>
          <w:szCs w:val="20"/>
        </w:rPr>
        <w:t>模块</w:t>
      </w:r>
      <w:r w:rsidRPr="00AB2F05">
        <w:rPr>
          <w:sz w:val="20"/>
          <w:szCs w:val="20"/>
        </w:rPr>
        <w:t>词汇表中的黑体单词和重点短语。</w:t>
      </w:r>
    </w:p>
    <w:p w:rsidR="00BB44FB" w:rsidRPr="00973745" w:rsidRDefault="00BB44FB" w:rsidP="00BB44FB">
      <w:pPr>
        <w:spacing w:line="240" w:lineRule="atLeast"/>
        <w:rPr>
          <w:sz w:val="20"/>
          <w:szCs w:val="20"/>
        </w:rPr>
      </w:pPr>
      <w:r w:rsidRPr="00807A08">
        <w:rPr>
          <w:rFonts w:hint="eastAsia"/>
          <w:sz w:val="20"/>
          <w:szCs w:val="20"/>
        </w:rPr>
        <w:t>II.</w:t>
      </w:r>
      <w:r w:rsidRPr="00807A08">
        <w:rPr>
          <w:rFonts w:ascii="黑体" w:eastAsia="黑体" w:hint="eastAsia"/>
          <w:sz w:val="20"/>
          <w:szCs w:val="20"/>
        </w:rPr>
        <w:t>重点</w:t>
      </w:r>
      <w:r>
        <w:rPr>
          <w:rFonts w:ascii="黑体" w:eastAsia="黑体" w:hint="eastAsia"/>
          <w:sz w:val="20"/>
          <w:szCs w:val="20"/>
        </w:rPr>
        <w:t>语法:</w:t>
      </w:r>
      <w:r w:rsidRPr="00973745">
        <w:rPr>
          <w:rFonts w:eastAsia="黑体"/>
          <w:sz w:val="20"/>
          <w:szCs w:val="20"/>
        </w:rPr>
        <w:t xml:space="preserve"> </w:t>
      </w:r>
      <w:r w:rsidRPr="00973745">
        <w:rPr>
          <w:sz w:val="20"/>
          <w:szCs w:val="20"/>
        </w:rPr>
        <w:t xml:space="preserve">would you like…? </w:t>
      </w:r>
      <w:r w:rsidRPr="00973745">
        <w:rPr>
          <w:rFonts w:hAnsi="宋体"/>
          <w:sz w:val="20"/>
          <w:szCs w:val="20"/>
        </w:rPr>
        <w:t>以及</w:t>
      </w:r>
      <w:r w:rsidRPr="00973745">
        <w:rPr>
          <w:sz w:val="20"/>
          <w:szCs w:val="20"/>
        </w:rPr>
        <w:t>Let's…</w:t>
      </w:r>
      <w:r w:rsidRPr="00973745">
        <w:rPr>
          <w:rFonts w:hAnsi="宋体"/>
          <w:sz w:val="20"/>
          <w:szCs w:val="20"/>
        </w:rPr>
        <w:t>的用法。</w:t>
      </w:r>
    </w:p>
    <w:p w:rsidR="00BB44FB" w:rsidRPr="002922D7" w:rsidRDefault="00BB44FB" w:rsidP="00BB44FB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149" style="position:absolute;left:0;text-align:left;margin-left:.9pt;margin-top:2.9pt;width:170.7pt;height:15pt;z-index:-251621376" coordorigin="698,3713" coordsize="3414,300">
            <v:group id="_x0000_s2150" style="position:absolute;left:698;top:3713;width:3414;height:300" coordorigin="698,2006" coordsize="3414,300">
              <v:oval id="_x0000_s2151" style="position:absolute;left:1400;top:2006;width:300;height:300" fillcolor="black" stroked="f"/>
              <v:line id="_x0000_s2152" style="position:absolute" from="698,2300" to="3942,2300">
                <v:stroke dashstyle="1 1" endcap="round"/>
              </v:line>
              <v:shape id="_x0000_s2153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54" style="position:absolute;left:3916;top:3791;width:196;height:196">
              <v:stroke dashstyle="1 1" endcap="round"/>
            </v:oval>
            <v:rect id="_x0000_s2155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厚积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薄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发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BB44FB" w:rsidRPr="00A06954" w:rsidRDefault="00BB44FB" w:rsidP="00BB44FB">
      <w:pPr>
        <w:rPr>
          <w:rFonts w:ascii="黑体" w:eastAsia="黑体" w:hint="eastAsia"/>
          <w:sz w:val="20"/>
          <w:szCs w:val="20"/>
        </w:rPr>
      </w:pPr>
      <w:smartTag w:uri="urn:schemas-microsoft-com:office:smarttags" w:element="place">
        <w:r w:rsidRPr="00807A08">
          <w:rPr>
            <w:rFonts w:hint="eastAsia"/>
            <w:sz w:val="20"/>
            <w:szCs w:val="20"/>
          </w:rPr>
          <w:t>I.</w:t>
        </w:r>
      </w:smartTag>
      <w:r>
        <w:rPr>
          <w:rFonts w:hint="eastAsia"/>
          <w:sz w:val="20"/>
          <w:szCs w:val="20"/>
        </w:rPr>
        <w:t xml:space="preserve"> </w:t>
      </w:r>
      <w:r w:rsidRPr="00A06954">
        <w:rPr>
          <w:rFonts w:ascii="黑体" w:eastAsia="黑体" w:hint="eastAsia"/>
          <w:sz w:val="20"/>
          <w:szCs w:val="20"/>
        </w:rPr>
        <w:t>选择填空。</w:t>
      </w:r>
    </w:p>
    <w:p w:rsidR="00BB44FB" w:rsidRPr="008E78DF" w:rsidRDefault="00BB44FB" w:rsidP="00BB44FB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 w:rsidRPr="008E78DF">
        <w:rPr>
          <w:sz w:val="20"/>
          <w:szCs w:val="20"/>
        </w:rPr>
        <w:t xml:space="preserve">. Would you like </w:t>
      </w:r>
      <w:r w:rsidRPr="008E78DF">
        <w:rPr>
          <w:sz w:val="20"/>
          <w:szCs w:val="20"/>
          <w:u w:val="single"/>
        </w:rPr>
        <w:t xml:space="preserve">         </w:t>
      </w:r>
      <w:r w:rsidRPr="008E78DF">
        <w:rPr>
          <w:sz w:val="20"/>
          <w:szCs w:val="20"/>
        </w:rPr>
        <w:t xml:space="preserve"> to my house for supper?</w:t>
      </w:r>
    </w:p>
    <w:p w:rsidR="00BB44FB" w:rsidRPr="008E78DF" w:rsidRDefault="00BB44FB" w:rsidP="00BB44FB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8E78DF">
        <w:rPr>
          <w:sz w:val="20"/>
          <w:szCs w:val="20"/>
        </w:rPr>
        <w:t>A.</w:t>
      </w:r>
      <w:r>
        <w:rPr>
          <w:sz w:val="20"/>
          <w:szCs w:val="20"/>
        </w:rPr>
        <w:t xml:space="preserve"> coming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B. to come</w:t>
      </w:r>
      <w:r>
        <w:rPr>
          <w:sz w:val="20"/>
          <w:szCs w:val="20"/>
        </w:rPr>
        <w:tab/>
        <w:t>C. to coming</w:t>
      </w:r>
      <w:r>
        <w:rPr>
          <w:sz w:val="20"/>
          <w:szCs w:val="20"/>
        </w:rPr>
        <w:tab/>
      </w:r>
      <w:r w:rsidRPr="008E78DF">
        <w:rPr>
          <w:sz w:val="20"/>
          <w:szCs w:val="20"/>
        </w:rPr>
        <w:t>D. come</w:t>
      </w:r>
    </w:p>
    <w:p w:rsidR="00BB44FB" w:rsidRPr="008E78DF" w:rsidRDefault="00BB44FB" w:rsidP="00BB44FB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 w:rsidRPr="008E78DF">
        <w:rPr>
          <w:sz w:val="20"/>
          <w:szCs w:val="20"/>
        </w:rPr>
        <w:t xml:space="preserve">. What’s </w:t>
      </w:r>
      <w:r w:rsidRPr="008E78DF">
        <w:rPr>
          <w:sz w:val="20"/>
          <w:szCs w:val="20"/>
          <w:u w:val="single"/>
        </w:rPr>
        <w:t xml:space="preserve">            </w:t>
      </w:r>
      <w:r w:rsidRPr="008E78DF">
        <w:rPr>
          <w:sz w:val="20"/>
          <w:szCs w:val="20"/>
        </w:rPr>
        <w:t xml:space="preserve"> in the morning at the cinema?</w:t>
      </w:r>
    </w:p>
    <w:p w:rsidR="00BB44FB" w:rsidRPr="008E78DF" w:rsidRDefault="00BB44FB" w:rsidP="00BB44FB">
      <w:pPr>
        <w:rPr>
          <w:sz w:val="20"/>
          <w:szCs w:val="20"/>
        </w:rPr>
      </w:pPr>
      <w:r>
        <w:rPr>
          <w:sz w:val="20"/>
          <w:szCs w:val="20"/>
        </w:rPr>
        <w:t xml:space="preserve">   A. on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B. in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C. for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E78DF">
        <w:rPr>
          <w:sz w:val="20"/>
          <w:szCs w:val="20"/>
        </w:rPr>
        <w:t>D. to</w:t>
      </w:r>
    </w:p>
    <w:p w:rsidR="00BB44FB" w:rsidRPr="008E78DF" w:rsidRDefault="00BB44FB" w:rsidP="00BB44FB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 w:rsidRPr="008E78DF">
        <w:rPr>
          <w:sz w:val="20"/>
          <w:szCs w:val="20"/>
        </w:rPr>
        <w:t xml:space="preserve">. Let’s  </w:t>
      </w:r>
      <w:r w:rsidRPr="008E78DF">
        <w:rPr>
          <w:sz w:val="20"/>
          <w:szCs w:val="20"/>
          <w:u w:val="single"/>
        </w:rPr>
        <w:t xml:space="preserve">       </w:t>
      </w:r>
      <w:r w:rsidRPr="008E78DF">
        <w:rPr>
          <w:sz w:val="20"/>
          <w:szCs w:val="20"/>
        </w:rPr>
        <w:t xml:space="preserve"> </w:t>
      </w:r>
      <w:r>
        <w:rPr>
          <w:sz w:val="20"/>
          <w:szCs w:val="20"/>
        </w:rPr>
        <w:t>Tony</w:t>
      </w:r>
      <w:r w:rsidRPr="008E78DF">
        <w:rPr>
          <w:sz w:val="20"/>
          <w:szCs w:val="20"/>
        </w:rPr>
        <w:t xml:space="preserve"> </w:t>
      </w:r>
      <w:r w:rsidRPr="008E78DF">
        <w:rPr>
          <w:sz w:val="20"/>
          <w:szCs w:val="20"/>
          <w:u w:val="single"/>
        </w:rPr>
        <w:t xml:space="preserve">          </w:t>
      </w:r>
      <w:r w:rsidRPr="008E78DF">
        <w:rPr>
          <w:sz w:val="20"/>
          <w:szCs w:val="20"/>
        </w:rPr>
        <w:t xml:space="preserve"> the cinema.</w:t>
      </w:r>
    </w:p>
    <w:p w:rsidR="00BB44FB" w:rsidRPr="008E78DF" w:rsidRDefault="00BB44FB" w:rsidP="00BB44FB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8E78DF">
        <w:rPr>
          <w:sz w:val="20"/>
          <w:szCs w:val="20"/>
        </w:rPr>
        <w:t>A. to invite, to</w:t>
      </w:r>
      <w:r w:rsidRPr="008E78DF">
        <w:rPr>
          <w:sz w:val="20"/>
          <w:szCs w:val="20"/>
        </w:rPr>
        <w:tab/>
      </w:r>
      <w:r w:rsidRPr="008E78DF">
        <w:rPr>
          <w:sz w:val="20"/>
          <w:szCs w:val="20"/>
        </w:rPr>
        <w:tab/>
        <w:t>B. invite, to</w:t>
      </w:r>
      <w:r w:rsidRPr="008E78DF">
        <w:rPr>
          <w:sz w:val="20"/>
          <w:szCs w:val="20"/>
        </w:rPr>
        <w:tab/>
      </w:r>
      <w:r w:rsidRPr="008E78DF">
        <w:rPr>
          <w:sz w:val="20"/>
          <w:szCs w:val="20"/>
        </w:rPr>
        <w:tab/>
        <w:t>C. inviting, for</w:t>
      </w:r>
      <w:r w:rsidRPr="008E78DF">
        <w:rPr>
          <w:sz w:val="20"/>
          <w:szCs w:val="20"/>
        </w:rPr>
        <w:tab/>
      </w:r>
      <w:r w:rsidRPr="008E78DF">
        <w:rPr>
          <w:sz w:val="20"/>
          <w:szCs w:val="20"/>
        </w:rPr>
        <w:tab/>
        <w:t>D. invite, at</w:t>
      </w:r>
    </w:p>
    <w:p w:rsidR="00BB44FB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 w:rsidRPr="008E78DF">
        <w:rPr>
          <w:sz w:val="20"/>
          <w:szCs w:val="20"/>
        </w:rPr>
        <w:t xml:space="preserve">. -- </w:t>
      </w:r>
      <w:r w:rsidRPr="008E78DF">
        <w:rPr>
          <w:sz w:val="20"/>
          <w:szCs w:val="20"/>
          <w:u w:val="single"/>
        </w:rPr>
        <w:t xml:space="preserve">             </w:t>
      </w:r>
      <w:r w:rsidRPr="008E78DF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？</w:t>
      </w:r>
      <w:r w:rsidRPr="008E78D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="00BB44FB" w:rsidRPr="008E78DF" w:rsidRDefault="00BB44FB" w:rsidP="00BB44FB">
      <w:pPr>
        <w:ind w:firstLineChars="50" w:firstLine="100"/>
        <w:rPr>
          <w:sz w:val="20"/>
          <w:szCs w:val="20"/>
        </w:rPr>
      </w:pPr>
      <w:r w:rsidRPr="008E78DF">
        <w:rPr>
          <w:sz w:val="20"/>
          <w:szCs w:val="20"/>
        </w:rPr>
        <w:t xml:space="preserve"> -- It’s in the morning and in the evening.</w:t>
      </w:r>
    </w:p>
    <w:p w:rsidR="00BB44FB" w:rsidRPr="008E78DF" w:rsidRDefault="00BB44FB" w:rsidP="00BB44FB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  A. What’s it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ab/>
        <w:t>B. Where is it</w:t>
      </w:r>
      <w:r w:rsidRPr="008E78DF">
        <w:rPr>
          <w:sz w:val="20"/>
          <w:szCs w:val="20"/>
        </w:rPr>
        <w:tab/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C. When are they</w:t>
      </w:r>
      <w:r>
        <w:rPr>
          <w:rFonts w:hint="eastAsia"/>
          <w:sz w:val="20"/>
          <w:szCs w:val="20"/>
        </w:rPr>
        <w:t xml:space="preserve">  </w:t>
      </w:r>
      <w:r>
        <w:rPr>
          <w:sz w:val="20"/>
          <w:szCs w:val="20"/>
        </w:rPr>
        <w:t>D. When is it</w:t>
      </w:r>
    </w:p>
    <w:p w:rsidR="00BB44FB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>
        <w:rPr>
          <w:sz w:val="20"/>
          <w:szCs w:val="20"/>
        </w:rPr>
        <w:t xml:space="preserve">. </w:t>
      </w:r>
      <w:r>
        <w:rPr>
          <w:rFonts w:hint="eastAsia"/>
          <w:sz w:val="20"/>
          <w:szCs w:val="20"/>
        </w:rPr>
        <w:t>--</w:t>
      </w:r>
      <w:r w:rsidRPr="008E78DF">
        <w:rPr>
          <w:sz w:val="20"/>
          <w:szCs w:val="20"/>
        </w:rPr>
        <w:t xml:space="preserve">Would you like to go to the film with us?  </w:t>
      </w:r>
    </w:p>
    <w:p w:rsidR="00BB44FB" w:rsidRPr="008E78DF" w:rsidRDefault="00BB44FB" w:rsidP="00BB44FB">
      <w:pPr>
        <w:ind w:firstLineChars="100" w:firstLine="200"/>
        <w:rPr>
          <w:sz w:val="20"/>
          <w:szCs w:val="20"/>
        </w:rPr>
      </w:pPr>
      <w:r w:rsidRPr="008E78DF">
        <w:rPr>
          <w:sz w:val="20"/>
          <w:szCs w:val="20"/>
        </w:rPr>
        <w:t>--Yes, _________________.</w:t>
      </w:r>
    </w:p>
    <w:p w:rsidR="00BB44FB" w:rsidRPr="008E78DF" w:rsidRDefault="00BB44FB" w:rsidP="00BB44FB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8E78DF">
        <w:rPr>
          <w:sz w:val="20"/>
          <w:szCs w:val="20"/>
        </w:rPr>
        <w:t>A. I’d love</w:t>
      </w:r>
      <w:r w:rsidRPr="008E78DF">
        <w:rPr>
          <w:sz w:val="20"/>
          <w:szCs w:val="20"/>
        </w:rPr>
        <w:tab/>
      </w:r>
      <w:r>
        <w:rPr>
          <w:sz w:val="20"/>
          <w:szCs w:val="20"/>
        </w:rPr>
        <w:t>B. I love</w:t>
      </w:r>
      <w:r>
        <w:rPr>
          <w:sz w:val="20"/>
          <w:szCs w:val="20"/>
        </w:rPr>
        <w:tab/>
        <w:t>C. That’s a great idea.</w:t>
      </w:r>
      <w:r>
        <w:rPr>
          <w:rFonts w:hint="eastAsia"/>
          <w:sz w:val="20"/>
          <w:szCs w:val="20"/>
        </w:rPr>
        <w:t xml:space="preserve">  </w:t>
      </w:r>
      <w:r w:rsidRPr="008E78DF">
        <w:rPr>
          <w:sz w:val="20"/>
          <w:szCs w:val="20"/>
        </w:rPr>
        <w:t>D. I’d love to go</w:t>
      </w:r>
    </w:p>
    <w:p w:rsidR="00BB44FB" w:rsidRPr="008E78DF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6</w:t>
      </w:r>
      <w:r w:rsidRPr="008E78DF">
        <w:rPr>
          <w:rFonts w:hint="eastAsia"/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</w:t>
      </w:r>
      <w:r w:rsidRPr="008E78DF">
        <w:rPr>
          <w:rFonts w:hint="eastAsia"/>
          <w:sz w:val="20"/>
          <w:szCs w:val="20"/>
        </w:rPr>
        <w:t>Daming</w:t>
      </w:r>
      <w:r w:rsidRPr="008E78DF">
        <w:rPr>
          <w:sz w:val="20"/>
          <w:szCs w:val="20"/>
        </w:rPr>
        <w:t>’</w:t>
      </w:r>
      <w:r w:rsidRPr="008E78DF">
        <w:rPr>
          <w:rFonts w:hint="eastAsia"/>
          <w:sz w:val="20"/>
          <w:szCs w:val="20"/>
        </w:rPr>
        <w:t xml:space="preserve">s father can ________English and </w:t>
      </w:r>
      <w:r w:rsidRPr="008E78DF">
        <w:rPr>
          <w:sz w:val="20"/>
          <w:szCs w:val="20"/>
        </w:rPr>
        <w:t>Japanese</w:t>
      </w:r>
      <w:r w:rsidRPr="008E78DF">
        <w:rPr>
          <w:rFonts w:hint="eastAsia"/>
          <w:sz w:val="20"/>
          <w:szCs w:val="20"/>
        </w:rPr>
        <w:t>.</w:t>
      </w:r>
    </w:p>
    <w:p w:rsidR="00BB44FB" w:rsidRPr="008E78DF" w:rsidRDefault="00BB44FB" w:rsidP="00BB44FB">
      <w:pPr>
        <w:ind w:firstLineChars="100" w:firstLine="200"/>
        <w:rPr>
          <w:rFonts w:hint="eastAsia"/>
          <w:sz w:val="20"/>
          <w:szCs w:val="20"/>
        </w:rPr>
      </w:pPr>
      <w:r w:rsidRPr="008E78DF">
        <w:rPr>
          <w:sz w:val="20"/>
          <w:szCs w:val="20"/>
        </w:rPr>
        <w:t>A.</w:t>
      </w:r>
      <w:r w:rsidRPr="008E78DF">
        <w:rPr>
          <w:rFonts w:hint="eastAsia"/>
          <w:sz w:val="20"/>
          <w:szCs w:val="20"/>
        </w:rPr>
        <w:t xml:space="preserve"> talk </w:t>
      </w:r>
      <w:r>
        <w:rPr>
          <w:sz w:val="20"/>
          <w:szCs w:val="20"/>
        </w:rPr>
        <w:tab/>
      </w:r>
      <w:r w:rsidRPr="008E78DF">
        <w:rPr>
          <w:sz w:val="20"/>
          <w:szCs w:val="20"/>
        </w:rPr>
        <w:t>B.</w:t>
      </w:r>
      <w:r w:rsidRPr="008E78DF">
        <w:rPr>
          <w:rFonts w:hint="eastAsia"/>
          <w:sz w:val="20"/>
          <w:szCs w:val="20"/>
        </w:rPr>
        <w:t xml:space="preserve"> speak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E78DF">
        <w:rPr>
          <w:sz w:val="20"/>
          <w:szCs w:val="20"/>
        </w:rPr>
        <w:t xml:space="preserve">C. </w:t>
      </w:r>
      <w:r w:rsidRPr="008E78DF">
        <w:rPr>
          <w:rFonts w:hint="eastAsia"/>
          <w:sz w:val="20"/>
          <w:szCs w:val="20"/>
        </w:rPr>
        <w:t>say</w:t>
      </w:r>
      <w:r>
        <w:rPr>
          <w:sz w:val="20"/>
          <w:szCs w:val="20"/>
        </w:rPr>
        <w:tab/>
      </w:r>
      <w:r w:rsidRPr="008E78DF">
        <w:rPr>
          <w:sz w:val="20"/>
          <w:szCs w:val="20"/>
        </w:rPr>
        <w:t>D.</w:t>
      </w:r>
      <w:r>
        <w:rPr>
          <w:rFonts w:hint="eastAsia"/>
          <w:sz w:val="20"/>
          <w:szCs w:val="20"/>
        </w:rPr>
        <w:t xml:space="preserve"> </w:t>
      </w:r>
      <w:r w:rsidRPr="008E78DF">
        <w:rPr>
          <w:rFonts w:hint="eastAsia"/>
          <w:sz w:val="20"/>
          <w:szCs w:val="20"/>
        </w:rPr>
        <w:t>tell</w:t>
      </w:r>
    </w:p>
    <w:p w:rsidR="00BB44FB" w:rsidRPr="00E0661C" w:rsidRDefault="00BB44FB" w:rsidP="00BB44FB">
      <w:pPr>
        <w:rPr>
          <w:rFonts w:hint="eastAsia"/>
        </w:rPr>
      </w:pPr>
      <w:r w:rsidRPr="00807A08">
        <w:rPr>
          <w:rFonts w:hint="eastAsia"/>
          <w:sz w:val="20"/>
          <w:szCs w:val="20"/>
        </w:rPr>
        <w:t>II.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</w:rPr>
        <w:t>用适当的介词填空。</w:t>
      </w:r>
    </w:p>
    <w:p w:rsidR="00BB44FB" w:rsidRPr="00191B9A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 xml:space="preserve">1. </w:t>
      </w:r>
      <w:r w:rsidRPr="00191B9A">
        <w:rPr>
          <w:rFonts w:hint="eastAsia"/>
          <w:sz w:val="20"/>
          <w:szCs w:val="20"/>
        </w:rPr>
        <w:t xml:space="preserve">There is a football match ________ the afternoon.  </w:t>
      </w:r>
    </w:p>
    <w:p w:rsidR="00BB44FB" w:rsidRPr="00191B9A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2. </w:t>
      </w:r>
      <w:r w:rsidRPr="00191B9A">
        <w:rPr>
          <w:sz w:val="20"/>
          <w:szCs w:val="20"/>
        </w:rPr>
        <w:t>I</w:t>
      </w:r>
      <w:r w:rsidRPr="00191B9A">
        <w:rPr>
          <w:rFonts w:hint="eastAsia"/>
          <w:sz w:val="20"/>
          <w:szCs w:val="20"/>
        </w:rPr>
        <w:t xml:space="preserve"> often go to the cinema _____ my brother.</w:t>
      </w:r>
    </w:p>
    <w:p w:rsidR="00BB44FB" w:rsidRPr="00191B9A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3. </w:t>
      </w:r>
      <w:r w:rsidRPr="00191B9A">
        <w:rPr>
          <w:rFonts w:hint="eastAsia"/>
          <w:sz w:val="20"/>
          <w:szCs w:val="20"/>
        </w:rPr>
        <w:t xml:space="preserve">____ Monday, </w:t>
      </w:r>
      <w:r w:rsidRPr="00191B9A">
        <w:rPr>
          <w:sz w:val="20"/>
          <w:szCs w:val="20"/>
        </w:rPr>
        <w:t>I</w:t>
      </w:r>
      <w:r w:rsidRPr="00191B9A">
        <w:rPr>
          <w:rFonts w:hint="eastAsia"/>
          <w:sz w:val="20"/>
          <w:szCs w:val="20"/>
        </w:rPr>
        <w:t xml:space="preserve"> have six classes.</w:t>
      </w:r>
    </w:p>
    <w:p w:rsidR="00BB44FB" w:rsidRPr="00191B9A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4. </w:t>
      </w:r>
      <w:r w:rsidRPr="00191B9A">
        <w:rPr>
          <w:rFonts w:hint="eastAsia"/>
          <w:sz w:val="20"/>
          <w:szCs w:val="20"/>
        </w:rPr>
        <w:t>The magic show is _____Dalian Hotel.</w:t>
      </w:r>
    </w:p>
    <w:p w:rsidR="00BB44FB" w:rsidRPr="00191B9A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5. Thank you _____ your film</w:t>
      </w:r>
      <w:r w:rsidRPr="00191B9A">
        <w:rPr>
          <w:rFonts w:hint="eastAsia"/>
          <w:sz w:val="20"/>
          <w:szCs w:val="20"/>
        </w:rPr>
        <w:t xml:space="preserve"> tickets. </w:t>
      </w:r>
    </w:p>
    <w:p w:rsidR="00BB44FB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6. I often stay </w:t>
      </w:r>
      <w:r>
        <w:rPr>
          <w:rFonts w:hint="eastAsia"/>
          <w:sz w:val="20"/>
          <w:szCs w:val="20"/>
          <w:u w:val="single"/>
        </w:rPr>
        <w:t xml:space="preserve">         </w:t>
      </w:r>
      <w:r>
        <w:rPr>
          <w:rFonts w:hint="eastAsia"/>
          <w:sz w:val="20"/>
          <w:szCs w:val="20"/>
        </w:rPr>
        <w:t xml:space="preserve"> home on Sundays and watch a football match </w:t>
      </w:r>
      <w:r>
        <w:rPr>
          <w:rFonts w:hint="eastAsia"/>
          <w:sz w:val="20"/>
          <w:szCs w:val="20"/>
          <w:u w:val="single"/>
        </w:rPr>
        <w:t xml:space="preserve">    </w:t>
      </w:r>
      <w:r>
        <w:rPr>
          <w:rFonts w:hint="eastAsia"/>
          <w:sz w:val="20"/>
          <w:szCs w:val="20"/>
        </w:rPr>
        <w:t xml:space="preserve"> TV.</w:t>
      </w:r>
    </w:p>
    <w:p w:rsidR="00BB44FB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7. The piano class is </w:t>
      </w:r>
      <w:r>
        <w:rPr>
          <w:rFonts w:hint="eastAsia"/>
          <w:sz w:val="20"/>
          <w:szCs w:val="20"/>
          <w:u w:val="single"/>
        </w:rPr>
        <w:t xml:space="preserve">         </w:t>
      </w:r>
      <w:r>
        <w:rPr>
          <w:rFonts w:hint="eastAsia"/>
          <w:sz w:val="20"/>
          <w:szCs w:val="20"/>
        </w:rPr>
        <w:t xml:space="preserve"> Hua xing Hotel.</w:t>
      </w:r>
    </w:p>
    <w:p w:rsidR="00BB44FB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8. The price </w:t>
      </w:r>
      <w:r>
        <w:rPr>
          <w:rFonts w:hint="eastAsia"/>
          <w:sz w:val="20"/>
          <w:szCs w:val="20"/>
          <w:u w:val="single"/>
        </w:rPr>
        <w:t xml:space="preserve">      </w:t>
      </w:r>
      <w:r>
        <w:rPr>
          <w:rFonts w:hint="eastAsia"/>
          <w:sz w:val="20"/>
          <w:szCs w:val="20"/>
        </w:rPr>
        <w:t xml:space="preserve"> the pen is 20 yuan.</w:t>
      </w:r>
    </w:p>
    <w:p w:rsidR="00BB44FB" w:rsidRPr="00191B9A" w:rsidRDefault="00BB44FB" w:rsidP="00BB44FB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3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III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</w:t>
      </w:r>
      <w:r w:rsidRPr="007E6EE9">
        <w:rPr>
          <w:rFonts w:ascii="黑体" w:eastAsia="黑体" w:hint="eastAsia"/>
          <w:sz w:val="20"/>
          <w:szCs w:val="20"/>
        </w:rPr>
        <w:t>按要求完成改写后的句子。</w:t>
      </w:r>
    </w:p>
    <w:p w:rsidR="00BB44FB" w:rsidRPr="007E6EE9" w:rsidRDefault="00BB44FB" w:rsidP="00BB44FB">
      <w:pPr>
        <w:rPr>
          <w:rFonts w:hint="eastAsia"/>
          <w:sz w:val="20"/>
          <w:szCs w:val="20"/>
        </w:rPr>
      </w:pPr>
      <w:r w:rsidRPr="007E6EE9">
        <w:rPr>
          <w:rFonts w:hint="eastAsia"/>
          <w:sz w:val="20"/>
          <w:szCs w:val="20"/>
        </w:rPr>
        <w:t>1. The Lion King is on</w:t>
      </w:r>
      <w:r w:rsidRPr="007E6EE9">
        <w:rPr>
          <w:rFonts w:hint="eastAsia"/>
          <w:sz w:val="20"/>
          <w:szCs w:val="20"/>
          <w:u w:val="single"/>
        </w:rPr>
        <w:t xml:space="preserve"> at Sun Theatre</w:t>
      </w:r>
      <w:r w:rsidRPr="007E6EE9">
        <w:rPr>
          <w:rFonts w:hint="eastAsia"/>
          <w:sz w:val="20"/>
          <w:szCs w:val="20"/>
        </w:rPr>
        <w:t xml:space="preserve"> in the evening.</w:t>
      </w:r>
      <w:r>
        <w:rPr>
          <w:rFonts w:hint="eastAsia"/>
          <w:sz w:val="20"/>
          <w:szCs w:val="20"/>
        </w:rPr>
        <w:t>（对画线</w:t>
      </w:r>
      <w:r w:rsidRPr="007E6EE9">
        <w:rPr>
          <w:rFonts w:hint="eastAsia"/>
          <w:sz w:val="20"/>
          <w:szCs w:val="20"/>
        </w:rPr>
        <w:t>部分提问）</w:t>
      </w:r>
    </w:p>
    <w:p w:rsidR="00BB44FB" w:rsidRPr="007E6EE9" w:rsidRDefault="00BB44FB" w:rsidP="00BB44FB">
      <w:pPr>
        <w:ind w:firstLineChars="100" w:firstLine="200"/>
        <w:rPr>
          <w:rFonts w:hint="eastAsia"/>
          <w:sz w:val="20"/>
          <w:szCs w:val="20"/>
        </w:rPr>
      </w:pPr>
      <w:r w:rsidRPr="007E6EE9">
        <w:rPr>
          <w:rFonts w:hint="eastAsia"/>
          <w:sz w:val="20"/>
          <w:szCs w:val="20"/>
        </w:rPr>
        <w:t xml:space="preserve">_____ ______ the Lion King on in the evening ? </w:t>
      </w:r>
    </w:p>
    <w:p w:rsidR="00BB44FB" w:rsidRPr="007E6EE9" w:rsidRDefault="00BB44FB" w:rsidP="00BB44FB">
      <w:pPr>
        <w:rPr>
          <w:rFonts w:hint="eastAsia"/>
          <w:sz w:val="20"/>
          <w:szCs w:val="20"/>
        </w:rPr>
      </w:pPr>
      <w:r w:rsidRPr="007E6EE9">
        <w:rPr>
          <w:rFonts w:hint="eastAsia"/>
          <w:sz w:val="20"/>
          <w:szCs w:val="20"/>
        </w:rPr>
        <w:t>2. Bill does his homework at home.</w:t>
      </w:r>
      <w:r>
        <w:rPr>
          <w:rFonts w:hint="eastAsia"/>
          <w:sz w:val="20"/>
          <w:szCs w:val="20"/>
        </w:rPr>
        <w:t>（改为否定句</w:t>
      </w:r>
      <w:r w:rsidRPr="007E6EE9">
        <w:rPr>
          <w:rFonts w:hint="eastAsia"/>
          <w:sz w:val="20"/>
          <w:szCs w:val="20"/>
        </w:rPr>
        <w:t>）</w:t>
      </w:r>
    </w:p>
    <w:p w:rsidR="00BB44FB" w:rsidRPr="007E6EE9" w:rsidRDefault="00BB44FB" w:rsidP="00BB44FB">
      <w:pPr>
        <w:ind w:firstLineChars="50" w:firstLine="10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Bill _____  _____ his homework at home.</w:t>
      </w:r>
    </w:p>
    <w:p w:rsidR="00BB44FB" w:rsidRPr="004A2CA8" w:rsidRDefault="00BB44FB" w:rsidP="00BB44FB">
      <w:pPr>
        <w:rPr>
          <w:sz w:val="20"/>
          <w:szCs w:val="20"/>
        </w:rPr>
      </w:pPr>
      <w:r w:rsidRPr="004A2CA8">
        <w:rPr>
          <w:rFonts w:hint="eastAsia"/>
          <w:sz w:val="20"/>
          <w:szCs w:val="20"/>
        </w:rPr>
        <w:t xml:space="preserve">3. </w:t>
      </w:r>
      <w:r w:rsidRPr="004A2CA8">
        <w:rPr>
          <w:sz w:val="20"/>
          <w:szCs w:val="20"/>
        </w:rPr>
        <w:t>Let’s go to the cinema on Thursday.</w:t>
      </w:r>
      <w:r w:rsidRPr="004A2CA8">
        <w:rPr>
          <w:sz w:val="20"/>
          <w:szCs w:val="20"/>
        </w:rPr>
        <w:t>（</w:t>
      </w:r>
      <w:r>
        <w:rPr>
          <w:rFonts w:hint="eastAsia"/>
          <w:sz w:val="20"/>
          <w:szCs w:val="20"/>
        </w:rPr>
        <w:t>改为</w:t>
      </w:r>
      <w:r w:rsidRPr="004A2CA8">
        <w:rPr>
          <w:sz w:val="20"/>
          <w:szCs w:val="20"/>
        </w:rPr>
        <w:t>同义句）</w:t>
      </w:r>
    </w:p>
    <w:p w:rsidR="00BB44FB" w:rsidRPr="004A2CA8" w:rsidRDefault="00BB44FB" w:rsidP="00BB44FB">
      <w:pPr>
        <w:ind w:firstLineChars="100" w:firstLine="200"/>
        <w:rPr>
          <w:sz w:val="20"/>
          <w:szCs w:val="20"/>
        </w:rPr>
      </w:pPr>
      <w:r w:rsidRPr="004A2CA8">
        <w:rPr>
          <w:sz w:val="20"/>
          <w:szCs w:val="20"/>
        </w:rPr>
        <w:t xml:space="preserve">_________ </w:t>
      </w:r>
      <w:r>
        <w:rPr>
          <w:rFonts w:hint="eastAsia"/>
          <w:sz w:val="20"/>
          <w:szCs w:val="20"/>
        </w:rPr>
        <w:t xml:space="preserve">you </w:t>
      </w:r>
      <w:r>
        <w:rPr>
          <w:sz w:val="20"/>
          <w:szCs w:val="20"/>
        </w:rPr>
        <w:t>_________</w:t>
      </w:r>
      <w:r>
        <w:rPr>
          <w:rFonts w:hint="eastAsia"/>
          <w:sz w:val="20"/>
          <w:szCs w:val="20"/>
        </w:rPr>
        <w:t xml:space="preserve"> to</w:t>
      </w:r>
      <w:r w:rsidRPr="004A2CA8">
        <w:rPr>
          <w:sz w:val="20"/>
          <w:szCs w:val="20"/>
        </w:rPr>
        <w:t xml:space="preserve"> go to the cinema on Thursday?</w:t>
      </w:r>
    </w:p>
    <w:p w:rsidR="00BB44FB" w:rsidRPr="0096476F" w:rsidRDefault="00BB44FB" w:rsidP="00BB44FB">
      <w:pPr>
        <w:rPr>
          <w:sz w:val="20"/>
          <w:szCs w:val="20"/>
        </w:rPr>
      </w:pPr>
      <w:r w:rsidRPr="0096476F">
        <w:rPr>
          <w:rFonts w:hint="eastAsia"/>
          <w:sz w:val="20"/>
          <w:szCs w:val="20"/>
        </w:rPr>
        <w:t xml:space="preserve">4. </w:t>
      </w:r>
      <w:r w:rsidRPr="0096476F">
        <w:rPr>
          <w:sz w:val="20"/>
          <w:szCs w:val="20"/>
        </w:rPr>
        <w:t>Mr</w:t>
      </w:r>
      <w:r>
        <w:rPr>
          <w:rFonts w:hint="eastAsia"/>
          <w:sz w:val="20"/>
          <w:szCs w:val="20"/>
        </w:rPr>
        <w:t>.</w:t>
      </w:r>
      <w:r w:rsidRPr="0096476F">
        <w:rPr>
          <w:sz w:val="20"/>
          <w:szCs w:val="20"/>
        </w:rPr>
        <w:t xml:space="preserve"> Green is from</w:t>
      </w:r>
      <w:r w:rsidRPr="0096476F">
        <w:rPr>
          <w:sz w:val="20"/>
          <w:szCs w:val="20"/>
          <w:u w:val="single"/>
        </w:rPr>
        <w:t xml:space="preserve"> the </w:t>
      </w:r>
      <w:smartTag w:uri="urn:schemas-microsoft-com:office:smarttags" w:element="place">
        <w:smartTag w:uri="urn:schemas-microsoft-com:office:smarttags" w:element="country-region">
          <w:r w:rsidRPr="0096476F">
            <w:rPr>
              <w:sz w:val="20"/>
              <w:szCs w:val="20"/>
              <w:u w:val="single"/>
            </w:rPr>
            <w:t>UK</w:t>
          </w:r>
        </w:smartTag>
      </w:smartTag>
      <w:r w:rsidRPr="0096476F">
        <w:rPr>
          <w:sz w:val="20"/>
          <w:szCs w:val="20"/>
        </w:rPr>
        <w:t xml:space="preserve">. </w:t>
      </w:r>
      <w:r>
        <w:rPr>
          <w:sz w:val="20"/>
          <w:szCs w:val="20"/>
        </w:rPr>
        <w:t>（</w:t>
      </w:r>
      <w:r>
        <w:rPr>
          <w:rFonts w:hint="eastAsia"/>
          <w:sz w:val="20"/>
          <w:szCs w:val="20"/>
        </w:rPr>
        <w:t>对画线</w:t>
      </w:r>
      <w:r w:rsidRPr="0096476F">
        <w:rPr>
          <w:sz w:val="20"/>
          <w:szCs w:val="20"/>
        </w:rPr>
        <w:t>部分提问）</w:t>
      </w:r>
    </w:p>
    <w:p w:rsidR="00BB44FB" w:rsidRPr="0096476F" w:rsidRDefault="00BB44FB" w:rsidP="00BB44FB">
      <w:pPr>
        <w:ind w:firstLineChars="100" w:firstLine="200"/>
        <w:rPr>
          <w:sz w:val="20"/>
          <w:szCs w:val="20"/>
        </w:rPr>
      </w:pPr>
      <w:r w:rsidRPr="0096476F">
        <w:rPr>
          <w:sz w:val="20"/>
          <w:szCs w:val="20"/>
        </w:rPr>
        <w:t xml:space="preserve">_________ </w:t>
      </w:r>
      <w:r>
        <w:rPr>
          <w:rFonts w:hint="eastAsia"/>
          <w:sz w:val="20"/>
          <w:szCs w:val="20"/>
        </w:rPr>
        <w:t xml:space="preserve"> </w:t>
      </w:r>
      <w:r w:rsidRPr="0096476F">
        <w:rPr>
          <w:sz w:val="20"/>
          <w:szCs w:val="20"/>
        </w:rPr>
        <w:t>_______ Mr</w:t>
      </w:r>
      <w:r>
        <w:rPr>
          <w:rFonts w:hint="eastAsia"/>
          <w:sz w:val="20"/>
          <w:szCs w:val="20"/>
        </w:rPr>
        <w:t>.</w:t>
      </w:r>
      <w:r w:rsidRPr="0096476F">
        <w:rPr>
          <w:sz w:val="20"/>
          <w:szCs w:val="20"/>
        </w:rPr>
        <w:t xml:space="preserve"> Green ________?</w:t>
      </w:r>
    </w:p>
    <w:p w:rsidR="00BB44FB" w:rsidRPr="0096476F" w:rsidRDefault="00BB44FB" w:rsidP="00BB44FB">
      <w:pPr>
        <w:rPr>
          <w:sz w:val="20"/>
          <w:szCs w:val="20"/>
        </w:rPr>
      </w:pPr>
      <w:r w:rsidRPr="0096476F">
        <w:rPr>
          <w:rFonts w:hint="eastAsia"/>
          <w:sz w:val="20"/>
          <w:szCs w:val="20"/>
        </w:rPr>
        <w:t xml:space="preserve">5. </w:t>
      </w:r>
      <w:r w:rsidRPr="0096476F">
        <w:rPr>
          <w:sz w:val="20"/>
          <w:szCs w:val="20"/>
        </w:rPr>
        <w:t>The basketball match is</w:t>
      </w:r>
      <w:r w:rsidRPr="0096476F">
        <w:rPr>
          <w:sz w:val="20"/>
          <w:szCs w:val="20"/>
          <w:u w:val="single"/>
        </w:rPr>
        <w:t xml:space="preserve"> on Tuesday</w:t>
      </w:r>
      <w:r>
        <w:rPr>
          <w:rFonts w:hint="eastAsia"/>
          <w:sz w:val="20"/>
          <w:szCs w:val="20"/>
          <w:u w:val="single"/>
        </w:rPr>
        <w:t xml:space="preserve"> evening</w:t>
      </w:r>
      <w:r w:rsidRPr="0096476F">
        <w:rPr>
          <w:sz w:val="20"/>
          <w:szCs w:val="20"/>
        </w:rPr>
        <w:t xml:space="preserve"> . </w:t>
      </w:r>
      <w:r w:rsidRPr="0096476F">
        <w:rPr>
          <w:sz w:val="20"/>
          <w:szCs w:val="20"/>
        </w:rPr>
        <w:t>（</w:t>
      </w:r>
      <w:r>
        <w:rPr>
          <w:rFonts w:hint="eastAsia"/>
          <w:sz w:val="20"/>
          <w:szCs w:val="20"/>
        </w:rPr>
        <w:t>对画线</w:t>
      </w:r>
      <w:r w:rsidRPr="0096476F">
        <w:rPr>
          <w:sz w:val="20"/>
          <w:szCs w:val="20"/>
        </w:rPr>
        <w:t>部分提问）</w:t>
      </w:r>
    </w:p>
    <w:p w:rsidR="00BB44FB" w:rsidRPr="0096476F" w:rsidRDefault="00BB44FB" w:rsidP="00BB44FB">
      <w:pPr>
        <w:ind w:firstLineChars="50" w:firstLine="100"/>
        <w:rPr>
          <w:sz w:val="20"/>
          <w:szCs w:val="20"/>
        </w:rPr>
      </w:pPr>
      <w:r w:rsidRPr="0096476F">
        <w:rPr>
          <w:sz w:val="20"/>
          <w:szCs w:val="20"/>
        </w:rPr>
        <w:t xml:space="preserve">_________ </w:t>
      </w:r>
      <w:r>
        <w:rPr>
          <w:rFonts w:hint="eastAsia"/>
          <w:sz w:val="20"/>
          <w:szCs w:val="20"/>
        </w:rPr>
        <w:t xml:space="preserve"> </w:t>
      </w:r>
      <w:r w:rsidRPr="0096476F">
        <w:rPr>
          <w:sz w:val="20"/>
          <w:szCs w:val="20"/>
        </w:rPr>
        <w:t xml:space="preserve">________ </w:t>
      </w:r>
      <w:r>
        <w:rPr>
          <w:rFonts w:hint="eastAsia"/>
          <w:sz w:val="20"/>
          <w:szCs w:val="20"/>
        </w:rPr>
        <w:t xml:space="preserve"> </w:t>
      </w:r>
      <w:r w:rsidRPr="0096476F">
        <w:rPr>
          <w:sz w:val="20"/>
          <w:szCs w:val="20"/>
        </w:rPr>
        <w:t>the basketball match?</w:t>
      </w:r>
    </w:p>
    <w:p w:rsidR="00BB44FB" w:rsidRPr="002922D7" w:rsidRDefault="00BB44FB" w:rsidP="00BB44FB">
      <w:pPr>
        <w:tabs>
          <w:tab w:val="left" w:pos="1470"/>
          <w:tab w:val="center" w:pos="3572"/>
        </w:tabs>
        <w:spacing w:line="0" w:lineRule="atLeast"/>
        <w:rPr>
          <w:rFonts w:ascii="方正隶书简体" w:eastAsia="方正隶书简体" w:hint="eastAsia"/>
          <w:spacing w:val="40"/>
          <w:w w:val="95"/>
          <w:sz w:val="30"/>
          <w:szCs w:val="30"/>
        </w:rPr>
      </w:pPr>
      <w:r>
        <w:rPr>
          <w:rFonts w:ascii="方正隶书简体" w:eastAsia="方正隶书简体" w:hint="eastAsia"/>
          <w:noProof/>
          <w:spacing w:val="40"/>
          <w:sz w:val="30"/>
          <w:szCs w:val="30"/>
        </w:rPr>
        <w:pict>
          <v:group id="_x0000_s2156" style="position:absolute;left:0;text-align:left;margin-left:.9pt;margin-top:2.9pt;width:170.7pt;height:15pt;z-index:-251620352" coordorigin="698,3713" coordsize="3414,300">
            <v:group id="_x0000_s2157" style="position:absolute;left:698;top:3713;width:3414;height:300" coordorigin="698,2006" coordsize="3414,300">
              <v:oval id="_x0000_s2158" style="position:absolute;left:1400;top:2006;width:300;height:300" fillcolor="black" stroked="f"/>
              <v:line id="_x0000_s2159" style="position:absolute" from="698,2300" to="3942,2300">
                <v:stroke dashstyle="1 1" endcap="round"/>
              </v:line>
              <v:shape id="_x0000_s2160" style="position:absolute;left:3972;top:2171;width:140;height:124;mso-position-horizontal:absolute;mso-position-vertical:absolute" coordsize="140,124" path="m,124hdc14,120,29,120,42,114,63,104,94,82,109,62,120,47,122,32,130,16,133,10,140,,140,hae" filled="f">
                <v:stroke dashstyle="1 1" endcap="round"/>
                <v:path arrowok="t"/>
              </v:shape>
            </v:group>
            <v:oval id="_x0000_s2161" style="position:absolute;left:3916;top:3791;width:196;height:196">
              <v:stroke dashstyle="1 1" endcap="round"/>
            </v:oval>
            <v:rect id="_x0000_s2162" style="position:absolute;left:3948;top:3929;width:64;height:57" stroked="f"/>
          </v:group>
        </w:pic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拓展</w:t>
      </w:r>
      <w:r w:rsidRPr="00CE5B14">
        <w:rPr>
          <w:rFonts w:ascii="方正隶书简体" w:eastAsia="方正隶书简体" w:hint="eastAsia"/>
          <w:b/>
          <w:color w:val="FFFFFF"/>
          <w:spacing w:val="40"/>
          <w:w w:val="95"/>
          <w:sz w:val="30"/>
          <w:szCs w:val="30"/>
        </w:rPr>
        <w:t>提</w:t>
      </w:r>
      <w:r w:rsidRPr="00CE5B14">
        <w:rPr>
          <w:rFonts w:ascii="方正隶书简体" w:eastAsia="方正隶书简体" w:hint="eastAsia"/>
          <w:b/>
          <w:spacing w:val="40"/>
          <w:w w:val="95"/>
          <w:sz w:val="30"/>
          <w:szCs w:val="30"/>
        </w:rPr>
        <w:t>高</w:t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  <w:r>
        <w:rPr>
          <w:rFonts w:ascii="方正隶书简体" w:eastAsia="方正隶书简体"/>
          <w:spacing w:val="40"/>
          <w:w w:val="95"/>
          <w:sz w:val="30"/>
          <w:szCs w:val="30"/>
        </w:rPr>
        <w:tab/>
      </w:r>
    </w:p>
    <w:p w:rsidR="00BB44FB" w:rsidRPr="00322AEC" w:rsidRDefault="00BB44FB" w:rsidP="00BB44FB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</w:instrText>
      </w:r>
      <w:r>
        <w:rPr>
          <w:rFonts w:hint="eastAsia"/>
          <w:sz w:val="20"/>
          <w:szCs w:val="20"/>
        </w:rPr>
        <w:instrText>= 4 \* ROMAN</w:instrText>
      </w:r>
      <w:r>
        <w:rPr>
          <w:sz w:val="20"/>
          <w:szCs w:val="20"/>
        </w:rPr>
        <w:instrText xml:space="preserve">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IV</w:t>
      </w:r>
      <w:r>
        <w:rPr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 xml:space="preserve">.  </w:t>
      </w:r>
      <w:r w:rsidRPr="00322AEC">
        <w:rPr>
          <w:rFonts w:hint="eastAsia"/>
          <w:sz w:val="20"/>
          <w:szCs w:val="20"/>
        </w:rPr>
        <w:t>请根据图表，回答下列问题：</w:t>
      </w:r>
      <w:r w:rsidRPr="00322AEC">
        <w:rPr>
          <w:rFonts w:hint="eastAsia"/>
          <w:sz w:val="20"/>
          <w:szCs w:val="20"/>
        </w:rPr>
        <w:t>(10</w:t>
      </w:r>
      <w:r w:rsidRPr="00322AEC">
        <w:rPr>
          <w:rFonts w:hint="eastAsia"/>
          <w:sz w:val="20"/>
          <w:szCs w:val="20"/>
        </w:rPr>
        <w:t>分</w:t>
      </w:r>
      <w:r w:rsidRPr="00322AEC">
        <w:rPr>
          <w:rFonts w:hint="eastAsia"/>
          <w:sz w:val="20"/>
          <w:szCs w:val="20"/>
        </w:rPr>
        <w:t>)</w:t>
      </w:r>
    </w:p>
    <w:tbl>
      <w:tblPr>
        <w:tblW w:w="721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269"/>
        <w:gridCol w:w="2971"/>
        <w:gridCol w:w="2353"/>
      </w:tblGrid>
      <w:tr w:rsidR="00BB44FB" w:rsidRPr="00322AEC" w:rsidTr="00F6312F">
        <w:trPr>
          <w:trHeight w:val="360"/>
        </w:trPr>
        <w:tc>
          <w:tcPr>
            <w:tcW w:w="7213" w:type="dxa"/>
            <w:gridSpan w:val="4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Welcome to watch dolphin show  (</w:t>
            </w:r>
            <w:r w:rsidRPr="00322AEC">
              <w:rPr>
                <w:rFonts w:hint="eastAsia"/>
                <w:sz w:val="20"/>
                <w:szCs w:val="20"/>
              </w:rPr>
              <w:t>海豚表演</w:t>
            </w:r>
            <w:r w:rsidRPr="00322AEC">
              <w:rPr>
                <w:rFonts w:hint="eastAsia"/>
                <w:sz w:val="20"/>
                <w:szCs w:val="20"/>
              </w:rPr>
              <w:t>)</w:t>
            </w:r>
          </w:p>
        </w:tc>
      </w:tr>
      <w:tr w:rsidR="00BB44FB" w:rsidRPr="00322AEC" w:rsidTr="00F6312F">
        <w:trPr>
          <w:trHeight w:val="300"/>
        </w:trPr>
        <w:tc>
          <w:tcPr>
            <w:tcW w:w="1620" w:type="dxa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place</w:t>
            </w:r>
          </w:p>
        </w:tc>
        <w:tc>
          <w:tcPr>
            <w:tcW w:w="3240" w:type="dxa"/>
            <w:gridSpan w:val="2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Opening time</w:t>
            </w:r>
          </w:p>
        </w:tc>
        <w:tc>
          <w:tcPr>
            <w:tcW w:w="2353" w:type="dxa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Fees</w:t>
            </w:r>
          </w:p>
        </w:tc>
      </w:tr>
      <w:tr w:rsidR="00BB44FB" w:rsidRPr="00322AEC" w:rsidTr="00F6312F">
        <w:trPr>
          <w:trHeight w:val="1231"/>
        </w:trPr>
        <w:tc>
          <w:tcPr>
            <w:tcW w:w="1620" w:type="dxa"/>
            <w:tcBorders>
              <w:bottom w:val="single" w:sz="4" w:space="0" w:color="auto"/>
            </w:tcBorders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</w:p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322AEC">
                  <w:rPr>
                    <w:rFonts w:hint="eastAsia"/>
                    <w:sz w:val="20"/>
                    <w:szCs w:val="20"/>
                  </w:rPr>
                  <w:t>Swansea</w:t>
                </w:r>
              </w:smartTag>
            </w:smartTag>
            <w:r w:rsidRPr="00322AEC">
              <w:rPr>
                <w:rFonts w:hint="eastAsia"/>
                <w:sz w:val="20"/>
                <w:szCs w:val="20"/>
              </w:rPr>
              <w:t xml:space="preserve"> Zoo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 xml:space="preserve">Monday to Friday </w:t>
            </w:r>
          </w:p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 xml:space="preserve">10:00 a. m. </w:t>
            </w:r>
            <w:r w:rsidRPr="00322AEC">
              <w:rPr>
                <w:sz w:val="20"/>
                <w:szCs w:val="20"/>
              </w:rPr>
              <w:t>–</w:t>
            </w:r>
            <w:r w:rsidRPr="00322AEC">
              <w:rPr>
                <w:rFonts w:hint="eastAsia"/>
                <w:sz w:val="20"/>
                <w:szCs w:val="20"/>
              </w:rPr>
              <w:t xml:space="preserve"> 6:00 p.m.</w:t>
            </w:r>
          </w:p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 xml:space="preserve">Saturday to Sunday </w:t>
            </w:r>
          </w:p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 xml:space="preserve">9:00 a. m. </w:t>
            </w:r>
            <w:r w:rsidRPr="00322AEC">
              <w:rPr>
                <w:sz w:val="20"/>
                <w:szCs w:val="20"/>
              </w:rPr>
              <w:t>–</w:t>
            </w:r>
            <w:r w:rsidRPr="00322AEC">
              <w:rPr>
                <w:rFonts w:hint="eastAsia"/>
                <w:sz w:val="20"/>
                <w:szCs w:val="20"/>
              </w:rPr>
              <w:t xml:space="preserve"> 8:00 p.m.</w:t>
            </w:r>
          </w:p>
        </w:tc>
        <w:tc>
          <w:tcPr>
            <w:tcW w:w="2353" w:type="dxa"/>
            <w:tcBorders>
              <w:bottom w:val="single" w:sz="4" w:space="0" w:color="auto"/>
            </w:tcBorders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Adults:  20 yuan</w:t>
            </w:r>
          </w:p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Ages 13-15 : 10 yuan</w:t>
            </w:r>
          </w:p>
          <w:p w:rsidR="00BB44FB" w:rsidRPr="00322AEC" w:rsidRDefault="00BB44FB" w:rsidP="00F6312F">
            <w:pPr>
              <w:rPr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Ages: 4-12  5 yuan</w:t>
            </w:r>
          </w:p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Under 4 : Free</w:t>
            </w:r>
          </w:p>
        </w:tc>
      </w:tr>
      <w:tr w:rsidR="00BB44FB" w:rsidRPr="00322AEC" w:rsidTr="00F6312F">
        <w:trPr>
          <w:trHeight w:val="360"/>
        </w:trPr>
        <w:tc>
          <w:tcPr>
            <w:tcW w:w="7213" w:type="dxa"/>
            <w:gridSpan w:val="4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 xml:space="preserve">Welcome to watch football match </w:t>
            </w:r>
          </w:p>
        </w:tc>
      </w:tr>
      <w:tr w:rsidR="00BB44FB" w:rsidRPr="00322AEC" w:rsidTr="00F6312F">
        <w:trPr>
          <w:trHeight w:val="375"/>
        </w:trPr>
        <w:tc>
          <w:tcPr>
            <w:tcW w:w="1620" w:type="dxa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place</w:t>
            </w:r>
          </w:p>
        </w:tc>
        <w:tc>
          <w:tcPr>
            <w:tcW w:w="3240" w:type="dxa"/>
            <w:gridSpan w:val="2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Opening time</w:t>
            </w:r>
          </w:p>
        </w:tc>
        <w:tc>
          <w:tcPr>
            <w:tcW w:w="2353" w:type="dxa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Fees</w:t>
            </w:r>
          </w:p>
        </w:tc>
      </w:tr>
      <w:tr w:rsidR="00BB44FB" w:rsidRPr="00322AEC" w:rsidTr="00F6312F">
        <w:trPr>
          <w:trHeight w:val="892"/>
        </w:trPr>
        <w:tc>
          <w:tcPr>
            <w:tcW w:w="1620" w:type="dxa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 xml:space="preserve">Hongkou Stadium </w:t>
            </w:r>
          </w:p>
        </w:tc>
        <w:tc>
          <w:tcPr>
            <w:tcW w:w="3240" w:type="dxa"/>
            <w:gridSpan w:val="2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 xml:space="preserve">Saturday to Sunday </w:t>
            </w:r>
          </w:p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 xml:space="preserve"> 3:00 p. m. </w:t>
            </w:r>
            <w:r w:rsidRPr="00322AEC">
              <w:rPr>
                <w:sz w:val="20"/>
                <w:szCs w:val="20"/>
              </w:rPr>
              <w:t>–</w:t>
            </w:r>
            <w:r w:rsidRPr="00322AEC">
              <w:rPr>
                <w:rFonts w:hint="eastAsia"/>
                <w:sz w:val="20"/>
                <w:szCs w:val="20"/>
              </w:rPr>
              <w:t xml:space="preserve"> 6:00 p.m.</w:t>
            </w:r>
          </w:p>
        </w:tc>
        <w:tc>
          <w:tcPr>
            <w:tcW w:w="2353" w:type="dxa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Adults: 50 yuan</w:t>
            </w:r>
          </w:p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Ages 13-15: 20yuan</w:t>
            </w:r>
          </w:p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Ages: Under12 free</w:t>
            </w:r>
          </w:p>
        </w:tc>
      </w:tr>
      <w:tr w:rsidR="00BB44FB" w:rsidRPr="00322AEC" w:rsidTr="00F6312F">
        <w:trPr>
          <w:trHeight w:val="360"/>
        </w:trPr>
        <w:tc>
          <w:tcPr>
            <w:tcW w:w="7213" w:type="dxa"/>
            <w:gridSpan w:val="4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Welcome to yoga (</w:t>
            </w:r>
            <w:r w:rsidRPr="00322AEC">
              <w:rPr>
                <w:rFonts w:hint="eastAsia"/>
                <w:sz w:val="20"/>
                <w:szCs w:val="20"/>
              </w:rPr>
              <w:t>瑜珈</w:t>
            </w:r>
            <w:r w:rsidRPr="00322AEC">
              <w:rPr>
                <w:rFonts w:hint="eastAsia"/>
                <w:sz w:val="20"/>
                <w:szCs w:val="20"/>
              </w:rPr>
              <w:t>)class</w:t>
            </w:r>
          </w:p>
        </w:tc>
      </w:tr>
      <w:tr w:rsidR="00BB44FB" w:rsidRPr="00322AEC" w:rsidTr="00F6312F">
        <w:trPr>
          <w:trHeight w:val="390"/>
        </w:trPr>
        <w:tc>
          <w:tcPr>
            <w:tcW w:w="1889" w:type="dxa"/>
            <w:gridSpan w:val="2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place</w:t>
            </w:r>
          </w:p>
        </w:tc>
        <w:tc>
          <w:tcPr>
            <w:tcW w:w="2971" w:type="dxa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Opening time</w:t>
            </w:r>
          </w:p>
        </w:tc>
        <w:tc>
          <w:tcPr>
            <w:tcW w:w="2353" w:type="dxa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Fees</w:t>
            </w:r>
          </w:p>
        </w:tc>
      </w:tr>
      <w:tr w:rsidR="00BB44FB" w:rsidRPr="00322AEC" w:rsidTr="00F6312F">
        <w:trPr>
          <w:trHeight w:val="886"/>
        </w:trPr>
        <w:tc>
          <w:tcPr>
            <w:tcW w:w="1889" w:type="dxa"/>
            <w:gridSpan w:val="2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</w:p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Joy Health Club</w:t>
            </w:r>
          </w:p>
        </w:tc>
        <w:tc>
          <w:tcPr>
            <w:tcW w:w="2971" w:type="dxa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>Friday 7:00 a.m.-9:00 a.m.</w:t>
            </w:r>
          </w:p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 xml:space="preserve">Saturday and Sunday </w:t>
            </w:r>
          </w:p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 xml:space="preserve">   8:00 a.m. </w:t>
            </w:r>
            <w:r w:rsidRPr="00322AEC">
              <w:rPr>
                <w:sz w:val="20"/>
                <w:szCs w:val="20"/>
              </w:rPr>
              <w:t>–</w:t>
            </w:r>
            <w:r w:rsidRPr="00322AEC">
              <w:rPr>
                <w:rFonts w:hint="eastAsia"/>
                <w:sz w:val="20"/>
                <w:szCs w:val="20"/>
              </w:rPr>
              <w:t xml:space="preserve"> 10:00 a.m.</w:t>
            </w:r>
          </w:p>
        </w:tc>
        <w:tc>
          <w:tcPr>
            <w:tcW w:w="2353" w:type="dxa"/>
          </w:tcPr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</w:p>
          <w:p w:rsidR="00BB44FB" w:rsidRPr="00322AEC" w:rsidRDefault="00BB44FB" w:rsidP="00F6312F">
            <w:pPr>
              <w:rPr>
                <w:rFonts w:hint="eastAsia"/>
                <w:sz w:val="20"/>
                <w:szCs w:val="20"/>
              </w:rPr>
            </w:pPr>
            <w:r w:rsidRPr="00322AEC">
              <w:rPr>
                <w:rFonts w:hint="eastAsia"/>
                <w:sz w:val="20"/>
                <w:szCs w:val="20"/>
              </w:rPr>
              <w:t xml:space="preserve">55yuan </w:t>
            </w:r>
          </w:p>
        </w:tc>
      </w:tr>
    </w:tbl>
    <w:p w:rsidR="00BB44FB" w:rsidRPr="00322AEC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1. </w:t>
      </w:r>
      <w:r w:rsidRPr="00322AEC">
        <w:rPr>
          <w:rFonts w:hint="eastAsia"/>
          <w:sz w:val="20"/>
          <w:szCs w:val="20"/>
        </w:rPr>
        <w:t xml:space="preserve">If you are 10 years old, you can pay </w:t>
      </w:r>
      <w:r w:rsidRPr="00322AEC">
        <w:rPr>
          <w:rFonts w:hint="eastAsia"/>
          <w:sz w:val="20"/>
          <w:szCs w:val="20"/>
        </w:rPr>
        <w:t>￥</w:t>
      </w:r>
      <w:r w:rsidRPr="00322AEC">
        <w:rPr>
          <w:rFonts w:hint="eastAsia"/>
          <w:sz w:val="20"/>
          <w:szCs w:val="20"/>
        </w:rPr>
        <w:t>_______ for dolphin show.</w:t>
      </w:r>
    </w:p>
    <w:p w:rsidR="00BB44FB" w:rsidRPr="00322AEC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2. </w:t>
      </w:r>
      <w:r w:rsidRPr="00322AEC">
        <w:rPr>
          <w:rFonts w:hint="eastAsia"/>
          <w:sz w:val="20"/>
          <w:szCs w:val="20"/>
        </w:rPr>
        <w:t xml:space="preserve">If you </w:t>
      </w:r>
      <w:r w:rsidRPr="00322AEC">
        <w:rPr>
          <w:sz w:val="20"/>
          <w:szCs w:val="20"/>
        </w:rPr>
        <w:t>want</w:t>
      </w:r>
      <w:r w:rsidRPr="00322AEC">
        <w:rPr>
          <w:rFonts w:hint="eastAsia"/>
          <w:sz w:val="20"/>
          <w:szCs w:val="20"/>
        </w:rPr>
        <w:t xml:space="preserve"> to watch a footbal</w:t>
      </w:r>
      <w:r>
        <w:rPr>
          <w:rFonts w:hint="eastAsia"/>
          <w:sz w:val="20"/>
          <w:szCs w:val="20"/>
        </w:rPr>
        <w:t>l match, you can go to ____</w:t>
      </w:r>
      <w:r w:rsidRPr="00322AEC">
        <w:rPr>
          <w:rFonts w:hint="eastAsia"/>
          <w:sz w:val="20"/>
          <w:szCs w:val="20"/>
        </w:rPr>
        <w:t>_ on Saturday or Sunday.</w:t>
      </w:r>
    </w:p>
    <w:p w:rsidR="00BB44FB" w:rsidRPr="00322AEC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3. </w:t>
      </w:r>
      <w:r w:rsidRPr="00322AEC">
        <w:rPr>
          <w:rFonts w:hint="eastAsia"/>
          <w:sz w:val="20"/>
          <w:szCs w:val="20"/>
        </w:rPr>
        <w:t xml:space="preserve">Linda like yoga, she can go to Joy Health Club From _________ to _______. </w:t>
      </w:r>
    </w:p>
    <w:p w:rsidR="00BB44FB" w:rsidRPr="00322AEC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4. </w:t>
      </w:r>
      <w:r w:rsidRPr="00322AEC">
        <w:rPr>
          <w:rFonts w:hint="eastAsia"/>
          <w:sz w:val="20"/>
          <w:szCs w:val="20"/>
        </w:rPr>
        <w:t xml:space="preserve">Liu Wei is a </w:t>
      </w:r>
      <w:r w:rsidRPr="00322AEC">
        <w:rPr>
          <w:sz w:val="20"/>
          <w:szCs w:val="20"/>
        </w:rPr>
        <w:t>football</w:t>
      </w:r>
      <w:r w:rsidRPr="00322AEC">
        <w:rPr>
          <w:rFonts w:hint="eastAsia"/>
          <w:sz w:val="20"/>
          <w:szCs w:val="20"/>
        </w:rPr>
        <w:t xml:space="preserve"> fan, he is 14 years old, and he can pay only </w:t>
      </w:r>
      <w:r w:rsidRPr="00322AEC">
        <w:rPr>
          <w:rFonts w:hint="eastAsia"/>
          <w:sz w:val="20"/>
          <w:szCs w:val="20"/>
        </w:rPr>
        <w:t>￥</w:t>
      </w:r>
      <w:r>
        <w:rPr>
          <w:rFonts w:hint="eastAsia"/>
          <w:sz w:val="20"/>
          <w:szCs w:val="20"/>
        </w:rPr>
        <w:t>__</w:t>
      </w:r>
      <w:r w:rsidRPr="00322AEC">
        <w:rPr>
          <w:rFonts w:hint="eastAsia"/>
          <w:sz w:val="20"/>
          <w:szCs w:val="20"/>
        </w:rPr>
        <w:t>_ for the ticket.</w:t>
      </w:r>
    </w:p>
    <w:p w:rsidR="00BB44FB" w:rsidRPr="00322AEC" w:rsidRDefault="00BB44FB" w:rsidP="00BB44FB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 xml:space="preserve">5. </w:t>
      </w:r>
      <w:r w:rsidRPr="00322AEC">
        <w:rPr>
          <w:rFonts w:hint="eastAsia"/>
          <w:sz w:val="20"/>
          <w:szCs w:val="20"/>
        </w:rPr>
        <w:t>Today is Sunday, it</w:t>
      </w:r>
      <w:r w:rsidRPr="00322AEC">
        <w:rPr>
          <w:sz w:val="20"/>
          <w:szCs w:val="20"/>
        </w:rPr>
        <w:t>’</w:t>
      </w:r>
      <w:r w:rsidRPr="00322AEC">
        <w:rPr>
          <w:rFonts w:hint="eastAsia"/>
          <w:sz w:val="20"/>
          <w:szCs w:val="20"/>
        </w:rPr>
        <w:t>s 9:00 in the morning, you can go to w</w:t>
      </w:r>
      <w:r>
        <w:rPr>
          <w:rFonts w:hint="eastAsia"/>
          <w:sz w:val="20"/>
          <w:szCs w:val="20"/>
        </w:rPr>
        <w:t>atch dolphin show or _</w:t>
      </w:r>
      <w:r w:rsidRPr="00322AEC">
        <w:rPr>
          <w:rFonts w:hint="eastAsia"/>
          <w:sz w:val="20"/>
          <w:szCs w:val="20"/>
        </w:rPr>
        <w:t>___.</w:t>
      </w:r>
    </w:p>
    <w:p w:rsidR="00BB44FB" w:rsidRPr="00322AEC" w:rsidRDefault="00BB44FB" w:rsidP="00BB44FB">
      <w:pPr>
        <w:rPr>
          <w:rFonts w:hint="eastAsia"/>
          <w:sz w:val="20"/>
          <w:szCs w:val="20"/>
        </w:rPr>
      </w:pPr>
    </w:p>
    <w:p w:rsidR="00BB44FB" w:rsidRPr="00322AEC" w:rsidRDefault="00BB44FB" w:rsidP="00BB44FB">
      <w:pPr>
        <w:rPr>
          <w:rFonts w:hint="eastAsia"/>
          <w:sz w:val="20"/>
          <w:szCs w:val="20"/>
        </w:rPr>
      </w:pPr>
    </w:p>
    <w:p w:rsidR="00C67B57" w:rsidRPr="00BB44FB" w:rsidRDefault="00C67B57" w:rsidP="00BB44FB">
      <w:pPr>
        <w:rPr>
          <w:szCs w:val="21"/>
        </w:rPr>
      </w:pPr>
    </w:p>
    <w:sectPr w:rsidR="00C67B57" w:rsidRPr="00BB44FB" w:rsidSect="006D21A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C73" w:rsidRDefault="005F1C73" w:rsidP="00CE4559">
      <w:r>
        <w:separator/>
      </w:r>
    </w:p>
  </w:endnote>
  <w:endnote w:type="continuationSeparator" w:id="0">
    <w:p w:rsidR="005F1C73" w:rsidRDefault="005F1C73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方正隶书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5F1C73">
          <w:pPr>
            <w:pStyle w:val="a8"/>
            <w:jc w:val="right"/>
          </w:pPr>
        </w:p>
      </w:tc>
    </w:tr>
  </w:tbl>
  <w:p w:rsidR="00BE4451" w:rsidRDefault="005F1C7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C73" w:rsidRDefault="005F1C73" w:rsidP="00CE4559">
      <w:r>
        <w:separator/>
      </w:r>
    </w:p>
  </w:footnote>
  <w:footnote w:type="continuationSeparator" w:id="0">
    <w:p w:rsidR="005F1C73" w:rsidRDefault="005F1C73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431DC5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431DC5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431DC5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6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111D4D"/>
    <w:rsid w:val="00175C45"/>
    <w:rsid w:val="001A5AE4"/>
    <w:rsid w:val="001C66ED"/>
    <w:rsid w:val="00214B5F"/>
    <w:rsid w:val="002608D7"/>
    <w:rsid w:val="00264CF7"/>
    <w:rsid w:val="0029667C"/>
    <w:rsid w:val="002D6565"/>
    <w:rsid w:val="002E6D74"/>
    <w:rsid w:val="00311A46"/>
    <w:rsid w:val="003A16A0"/>
    <w:rsid w:val="00431DC5"/>
    <w:rsid w:val="00460BDB"/>
    <w:rsid w:val="004A1A7C"/>
    <w:rsid w:val="004B034A"/>
    <w:rsid w:val="004F79FE"/>
    <w:rsid w:val="005227A1"/>
    <w:rsid w:val="0053558B"/>
    <w:rsid w:val="005453CB"/>
    <w:rsid w:val="0056465F"/>
    <w:rsid w:val="005C75AD"/>
    <w:rsid w:val="005E3ABB"/>
    <w:rsid w:val="005F1C73"/>
    <w:rsid w:val="005F6D92"/>
    <w:rsid w:val="00624A87"/>
    <w:rsid w:val="006653AF"/>
    <w:rsid w:val="006A3DBE"/>
    <w:rsid w:val="006D4888"/>
    <w:rsid w:val="00710156"/>
    <w:rsid w:val="007548B0"/>
    <w:rsid w:val="00773DCE"/>
    <w:rsid w:val="007D5C1F"/>
    <w:rsid w:val="008074E6"/>
    <w:rsid w:val="008838BE"/>
    <w:rsid w:val="008B3316"/>
    <w:rsid w:val="00A06EFE"/>
    <w:rsid w:val="00A51F0E"/>
    <w:rsid w:val="00A57FC1"/>
    <w:rsid w:val="00A95EC0"/>
    <w:rsid w:val="00B103CA"/>
    <w:rsid w:val="00BB44FB"/>
    <w:rsid w:val="00BC477C"/>
    <w:rsid w:val="00C03C63"/>
    <w:rsid w:val="00C20483"/>
    <w:rsid w:val="00C67B57"/>
    <w:rsid w:val="00CA5507"/>
    <w:rsid w:val="00CD5B26"/>
    <w:rsid w:val="00CE4559"/>
    <w:rsid w:val="00E27FD1"/>
    <w:rsid w:val="00ED0EFD"/>
    <w:rsid w:val="00F071DA"/>
    <w:rsid w:val="00F741F2"/>
    <w:rsid w:val="00FE6727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semiHidden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semiHidden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iPriority w:val="99"/>
    <w:semiHidden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1410</Words>
  <Characters>8038</Characters>
  <Application>Microsoft Office Word</Application>
  <DocSecurity>0</DocSecurity>
  <Lines>66</Lines>
  <Paragraphs>18</Paragraphs>
  <ScaleCrop>false</ScaleCrop>
  <Company>Lenovo</Company>
  <LinksUpToDate>false</LinksUpToDate>
  <CharactersWithSpaces>9430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liumei</dc:creator>
  <cp:keywords/>
  <dc:description/>
  <cp:lastModifiedBy>liumei</cp:lastModifiedBy>
  <cp:revision>28</cp:revision>
  <dcterms:created xsi:type="dcterms:W3CDTF">2012-08-22T03:05:00Z</dcterms:created>
  <dcterms:modified xsi:type="dcterms:W3CDTF">2012-08-28T05:42:00Z</dcterms:modified>
</cp:coreProperties>
</file>